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319D9" w:rsidRDefault="009319D9" w:rsidP="006720E6">
      <w:pPr>
        <w:spacing w:line="360" w:lineRule="auto"/>
        <w:jc w:val="center"/>
        <w:rPr>
          <w:sz w:val="18"/>
          <w:szCs w:val="18"/>
        </w:rPr>
      </w:pPr>
      <w:r w:rsidRPr="006E3207">
        <w:rPr>
          <w:sz w:val="18"/>
          <w:szCs w:val="18"/>
        </w:rPr>
        <w:object w:dxaOrig="856" w:dyaOrig="9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5pt;height:48pt" o:ole="" fillcolor="window">
            <v:imagedata r:id="rId7" o:title=""/>
          </v:shape>
          <o:OLEObject Type="Embed" ProgID="Word.Picture.8" ShapeID="_x0000_i1025" DrawAspect="Content" ObjectID="_1438494819" r:id="rId8"/>
        </w:object>
      </w:r>
    </w:p>
    <w:p w:rsidR="009319D9" w:rsidRPr="007A4984" w:rsidRDefault="009319D9" w:rsidP="006720E6">
      <w:pPr>
        <w:jc w:val="center"/>
      </w:pPr>
    </w:p>
    <w:p w:rsidR="009319D9" w:rsidRDefault="009319D9" w:rsidP="006720E6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А Д М И Н И С Т Р А Ц И Я  Г О Р О Д А  Р Ж Е В А</w:t>
      </w:r>
    </w:p>
    <w:p w:rsidR="009319D9" w:rsidRDefault="009319D9" w:rsidP="006720E6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ТВЕРСКОЙ ОБЛАСТИ</w:t>
      </w:r>
    </w:p>
    <w:p w:rsidR="009319D9" w:rsidRDefault="009319D9" w:rsidP="006720E6">
      <w:pPr>
        <w:jc w:val="center"/>
      </w:pPr>
    </w:p>
    <w:p w:rsidR="009319D9" w:rsidRDefault="009319D9" w:rsidP="006720E6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 О С Т А Н О В Л Е Н И Е</w:t>
      </w:r>
    </w:p>
    <w:p w:rsidR="009319D9" w:rsidRDefault="009319D9" w:rsidP="006720E6"/>
    <w:p w:rsidR="009319D9" w:rsidRDefault="009319D9" w:rsidP="006720E6">
      <w:pPr>
        <w:jc w:val="center"/>
        <w:rPr>
          <w:sz w:val="28"/>
          <w:szCs w:val="28"/>
        </w:rPr>
      </w:pPr>
      <w:r>
        <w:rPr>
          <w:sz w:val="28"/>
          <w:szCs w:val="28"/>
        </w:rPr>
        <w:t>16.08.2013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№ 1145</w:t>
      </w:r>
    </w:p>
    <w:p w:rsidR="009319D9" w:rsidRDefault="009319D9" w:rsidP="006720E6">
      <w:pPr>
        <w:jc w:val="center"/>
      </w:pPr>
    </w:p>
    <w:p w:rsidR="009319D9" w:rsidRPr="00136CC5" w:rsidRDefault="009319D9" w:rsidP="006720E6"/>
    <w:p w:rsidR="009319D9" w:rsidRDefault="009319D9" w:rsidP="00177615">
      <w:pPr>
        <w:ind w:right="141"/>
        <w:jc w:val="both"/>
        <w:rPr>
          <w:b/>
          <w:bCs/>
        </w:rPr>
      </w:pPr>
      <w:r>
        <w:rPr>
          <w:b/>
          <w:bCs/>
        </w:rPr>
        <w:t xml:space="preserve">О внесении изменений в постановление </w:t>
      </w:r>
    </w:p>
    <w:p w:rsidR="009319D9" w:rsidRDefault="009319D9" w:rsidP="00177615">
      <w:pPr>
        <w:ind w:right="141"/>
        <w:jc w:val="both"/>
        <w:rPr>
          <w:b/>
          <w:bCs/>
        </w:rPr>
      </w:pPr>
      <w:r>
        <w:rPr>
          <w:b/>
          <w:bCs/>
        </w:rPr>
        <w:t xml:space="preserve">Администрации города Ржева Тверской </w:t>
      </w:r>
    </w:p>
    <w:p w:rsidR="009319D9" w:rsidRDefault="009319D9" w:rsidP="00177615">
      <w:pPr>
        <w:ind w:right="141"/>
        <w:jc w:val="both"/>
        <w:rPr>
          <w:b/>
          <w:bCs/>
        </w:rPr>
      </w:pPr>
      <w:r>
        <w:rPr>
          <w:b/>
          <w:bCs/>
        </w:rPr>
        <w:t xml:space="preserve">области от 13.10.2011 № 1104 </w:t>
      </w:r>
    </w:p>
    <w:p w:rsidR="009319D9" w:rsidRPr="00177615" w:rsidRDefault="009319D9" w:rsidP="00177615">
      <w:pPr>
        <w:ind w:right="141"/>
        <w:jc w:val="both"/>
        <w:rPr>
          <w:b/>
          <w:bCs/>
        </w:rPr>
      </w:pPr>
    </w:p>
    <w:p w:rsidR="009319D9" w:rsidRDefault="009319D9" w:rsidP="006720E6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9319D9" w:rsidRPr="000E2818" w:rsidRDefault="009319D9" w:rsidP="00DB090F">
      <w:pPr>
        <w:widowControl w:val="0"/>
        <w:autoSpaceDE w:val="0"/>
        <w:spacing w:line="360" w:lineRule="exact"/>
        <w:ind w:firstLine="709"/>
        <w:jc w:val="both"/>
      </w:pPr>
      <w:r>
        <w:t>В соответствии с постановлением Главы</w:t>
      </w:r>
      <w:r w:rsidRPr="003B4FF3">
        <w:t xml:space="preserve"> </w:t>
      </w:r>
      <w:r>
        <w:t xml:space="preserve">города Ржева Тверской области от 07.05.2009 № 473 «О порядке разработки, формирования и реализации долгосрочных целевых программ, города Ржева и проведении оценки эффективности их реализации», на основании постановления Администрации  города Ржева Тверской области 27.12.2012  № 232 «О бюджете города Ржева на 2013 год и плановый период 2014-2015 годов», </w:t>
      </w:r>
      <w:r w:rsidRPr="000E2818">
        <w:t>рук</w:t>
      </w:r>
      <w:r>
        <w:t xml:space="preserve">оводствуясь </w:t>
      </w:r>
      <w:r w:rsidRPr="00AA4417">
        <w:t>статьями  42.2,</w:t>
      </w:r>
      <w:r>
        <w:t xml:space="preserve"> 46 </w:t>
      </w:r>
      <w:r w:rsidRPr="000E2818">
        <w:t>Устава города Ржева Тверской области, Администрация города Ржева Тверской области</w:t>
      </w:r>
    </w:p>
    <w:p w:rsidR="009319D9" w:rsidRPr="007A4984" w:rsidRDefault="009319D9" w:rsidP="00085479">
      <w:pPr>
        <w:pStyle w:val="BodyText"/>
        <w:spacing w:line="360" w:lineRule="auto"/>
        <w:jc w:val="both"/>
        <w:rPr>
          <w:rFonts w:ascii="Times New Roman CYR" w:hAnsi="Times New Roman CYR" w:cs="Times New Roman CYR"/>
        </w:rPr>
      </w:pPr>
    </w:p>
    <w:p w:rsidR="009319D9" w:rsidRDefault="009319D9" w:rsidP="00085479">
      <w:pPr>
        <w:autoSpaceDE w:val="0"/>
        <w:autoSpaceDN w:val="0"/>
        <w:adjustRightInd w:val="0"/>
        <w:spacing w:line="360" w:lineRule="auto"/>
        <w:jc w:val="both"/>
      </w:pPr>
      <w:r>
        <w:t xml:space="preserve">                                                             </w:t>
      </w:r>
      <w:r w:rsidRPr="003F7734">
        <w:t>П</w:t>
      </w:r>
      <w:r>
        <w:t xml:space="preserve"> </w:t>
      </w:r>
      <w:r w:rsidRPr="003F7734">
        <w:t>О</w:t>
      </w:r>
      <w:r>
        <w:t xml:space="preserve"> </w:t>
      </w:r>
      <w:r w:rsidRPr="003F7734">
        <w:t>С</w:t>
      </w:r>
      <w:r>
        <w:t xml:space="preserve"> </w:t>
      </w:r>
      <w:r w:rsidRPr="003F7734">
        <w:t>Т</w:t>
      </w:r>
      <w:r>
        <w:t xml:space="preserve"> </w:t>
      </w:r>
      <w:r w:rsidRPr="003F7734">
        <w:t>А</w:t>
      </w:r>
      <w:r>
        <w:t xml:space="preserve"> </w:t>
      </w:r>
      <w:r w:rsidRPr="003F7734">
        <w:t>Н</w:t>
      </w:r>
      <w:r>
        <w:t xml:space="preserve"> </w:t>
      </w:r>
      <w:r w:rsidRPr="003F7734">
        <w:t>О</w:t>
      </w:r>
      <w:r>
        <w:t xml:space="preserve"> </w:t>
      </w:r>
      <w:r w:rsidRPr="003F7734">
        <w:t>В</w:t>
      </w:r>
      <w:r>
        <w:t xml:space="preserve"> </w:t>
      </w:r>
      <w:r w:rsidRPr="003F7734">
        <w:t>Л</w:t>
      </w:r>
      <w:r>
        <w:t xml:space="preserve"> </w:t>
      </w:r>
      <w:r w:rsidRPr="003F7734">
        <w:t>Я</w:t>
      </w:r>
      <w:r>
        <w:t xml:space="preserve"> Е Т</w:t>
      </w:r>
      <w:r w:rsidRPr="003F7734">
        <w:t>:</w:t>
      </w:r>
    </w:p>
    <w:p w:rsidR="009319D9" w:rsidRDefault="009319D9" w:rsidP="00085479">
      <w:pPr>
        <w:autoSpaceDE w:val="0"/>
        <w:autoSpaceDN w:val="0"/>
        <w:adjustRightInd w:val="0"/>
        <w:spacing w:line="360" w:lineRule="auto"/>
        <w:jc w:val="both"/>
      </w:pPr>
    </w:p>
    <w:p w:rsidR="009319D9" w:rsidRDefault="009319D9" w:rsidP="00DB090F">
      <w:pPr>
        <w:autoSpaceDE w:val="0"/>
        <w:autoSpaceDN w:val="0"/>
        <w:adjustRightInd w:val="0"/>
        <w:spacing w:line="360" w:lineRule="exact"/>
        <w:ind w:firstLine="709"/>
        <w:jc w:val="both"/>
      </w:pPr>
      <w:r>
        <w:t xml:space="preserve">1. </w:t>
      </w:r>
      <w:r w:rsidRPr="00085479">
        <w:t>Внести изменения  в</w:t>
      </w:r>
      <w:r>
        <w:t xml:space="preserve"> приложение к постановлению Администрации города </w:t>
      </w:r>
      <w:r w:rsidRPr="00085479">
        <w:t>Ржев</w:t>
      </w:r>
      <w:r>
        <w:t>а Тверской области от 13.10.2011</w:t>
      </w:r>
      <w:r w:rsidRPr="00085479">
        <w:t xml:space="preserve">  №</w:t>
      </w:r>
      <w:r>
        <w:t xml:space="preserve"> </w:t>
      </w:r>
      <w:r w:rsidRPr="00085479">
        <w:t>1104 «Об утверждении Долгосрочной целевой программы «Развитие индустриальных площадок на территории города Ржева Твер</w:t>
      </w:r>
      <w:r>
        <w:t xml:space="preserve">ской области на 2011-2013 годы»: </w:t>
      </w:r>
    </w:p>
    <w:p w:rsidR="009319D9" w:rsidRDefault="009319D9" w:rsidP="00DB090F">
      <w:pPr>
        <w:autoSpaceDE w:val="0"/>
        <w:autoSpaceDN w:val="0"/>
        <w:adjustRightInd w:val="0"/>
        <w:spacing w:line="360" w:lineRule="exact"/>
        <w:ind w:firstLine="709"/>
        <w:jc w:val="both"/>
      </w:pPr>
      <w:r>
        <w:t xml:space="preserve">1.1. Приложение к Программе </w:t>
      </w:r>
      <w:r w:rsidRPr="00251748">
        <w:t xml:space="preserve">«Развитие индустриальных площадок на территории города Ржева Тверской области на 2011-2013 годы» </w:t>
      </w:r>
      <w:r>
        <w:t>изложить в новой редакции. (Приложение).</w:t>
      </w:r>
    </w:p>
    <w:p w:rsidR="009319D9" w:rsidRDefault="009319D9" w:rsidP="00DB090F">
      <w:pPr>
        <w:autoSpaceDE w:val="0"/>
        <w:autoSpaceDN w:val="0"/>
        <w:adjustRightInd w:val="0"/>
        <w:spacing w:line="360" w:lineRule="exact"/>
        <w:ind w:firstLine="709"/>
        <w:jc w:val="both"/>
      </w:pPr>
      <w:r>
        <w:t>1.2. Пункт 1.4 постановления Администрации города Ржева Тверской области от 05.07.2013 № 830 «</w:t>
      </w:r>
      <w:r w:rsidRPr="001D4C8C">
        <w:t>О внесении изменений в постановление Администрации города Ржева Тверской области от 13.10.2011</w:t>
      </w:r>
      <w:r>
        <w:t>г.</w:t>
      </w:r>
      <w:r w:rsidRPr="001D4C8C">
        <w:t xml:space="preserve"> </w:t>
      </w:r>
      <w:r>
        <w:t>№ 1104» признать утратившим силу.</w:t>
      </w:r>
    </w:p>
    <w:p w:rsidR="009319D9" w:rsidRPr="00085479" w:rsidRDefault="009319D9" w:rsidP="00DB090F">
      <w:pPr>
        <w:autoSpaceDE w:val="0"/>
        <w:autoSpaceDN w:val="0"/>
        <w:adjustRightInd w:val="0"/>
        <w:spacing w:line="360" w:lineRule="exact"/>
        <w:ind w:firstLine="709"/>
        <w:jc w:val="both"/>
      </w:pPr>
      <w:r>
        <w:t xml:space="preserve">2. </w:t>
      </w:r>
      <w:r w:rsidRPr="00085479">
        <w:rPr>
          <w:color w:val="000000"/>
        </w:rPr>
        <w:t>Настоящее постановление вступает в с</w:t>
      </w:r>
      <w:r>
        <w:rPr>
          <w:color w:val="000000"/>
        </w:rPr>
        <w:t xml:space="preserve">илу с момента его подписания и </w:t>
      </w:r>
      <w:r w:rsidRPr="00085479">
        <w:rPr>
          <w:color w:val="000000"/>
        </w:rPr>
        <w:t>подлежит</w:t>
      </w:r>
      <w:r>
        <w:rPr>
          <w:color w:val="000000"/>
        </w:rPr>
        <w:t xml:space="preserve"> размещению на официальном сайте Администрации города Ржева Тверской области в сети Интернет.</w:t>
      </w:r>
    </w:p>
    <w:p w:rsidR="009319D9" w:rsidRDefault="009319D9" w:rsidP="00085479">
      <w:pPr>
        <w:tabs>
          <w:tab w:val="left" w:pos="-3402"/>
        </w:tabs>
        <w:spacing w:line="360" w:lineRule="auto"/>
        <w:ind w:right="-1"/>
        <w:jc w:val="both"/>
      </w:pPr>
    </w:p>
    <w:p w:rsidR="009319D9" w:rsidRDefault="009319D9" w:rsidP="00085479">
      <w:pPr>
        <w:tabs>
          <w:tab w:val="left" w:pos="-3402"/>
        </w:tabs>
        <w:spacing w:line="360" w:lineRule="auto"/>
        <w:ind w:right="-1"/>
        <w:jc w:val="both"/>
      </w:pPr>
    </w:p>
    <w:p w:rsidR="009319D9" w:rsidRPr="00CF2BC3" w:rsidRDefault="009319D9" w:rsidP="00085479">
      <w:pPr>
        <w:tabs>
          <w:tab w:val="left" w:pos="-3402"/>
        </w:tabs>
        <w:spacing w:line="360" w:lineRule="auto"/>
        <w:ind w:right="-1"/>
        <w:jc w:val="both"/>
      </w:pPr>
      <w:r>
        <w:tab/>
        <w:t xml:space="preserve"> </w:t>
      </w:r>
    </w:p>
    <w:p w:rsidR="009319D9" w:rsidRDefault="009319D9" w:rsidP="00085479">
      <w:pPr>
        <w:jc w:val="both"/>
      </w:pPr>
      <w:r>
        <w:t>Глава</w:t>
      </w:r>
      <w:r w:rsidRPr="00CF2BC3">
        <w:t xml:space="preserve"> администрации города  </w:t>
      </w:r>
      <w:r w:rsidRPr="00CF2BC3">
        <w:tab/>
      </w:r>
      <w:r w:rsidRPr="00CF2BC3">
        <w:tab/>
      </w:r>
      <w:r w:rsidRPr="00CF2BC3">
        <w:tab/>
      </w:r>
      <w:r w:rsidRPr="00CF2BC3">
        <w:tab/>
        <w:t xml:space="preserve">                   </w:t>
      </w:r>
      <w:r>
        <w:tab/>
        <w:t xml:space="preserve">                       Л.Э. Тишкевич    </w:t>
      </w:r>
    </w:p>
    <w:p w:rsidR="009319D9" w:rsidRPr="00D76BA7" w:rsidRDefault="009319D9" w:rsidP="006720E6"/>
    <w:sectPr w:rsidR="009319D9" w:rsidRPr="00D76BA7" w:rsidSect="00C01B2E">
      <w:headerReference w:type="default" r:id="rId9"/>
      <w:footerReference w:type="default" r:id="rId10"/>
      <w:pgSz w:w="11905" w:h="16837"/>
      <w:pgMar w:top="993" w:right="567" w:bottom="567" w:left="1134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19D9" w:rsidRDefault="009319D9">
      <w:r>
        <w:separator/>
      </w:r>
    </w:p>
  </w:endnote>
  <w:endnote w:type="continuationSeparator" w:id="1">
    <w:p w:rsidR="009319D9" w:rsidRDefault="009319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S Mincho">
    <w:altName w:val="?l?r ??Ѓf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19D9" w:rsidRDefault="009319D9">
    <w:pPr>
      <w:pStyle w:val="Footer"/>
      <w:ind w:right="360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27.95pt;margin-top:.05pt;width:24.7pt;height:14.45pt;z-index:251660288;mso-wrap-distance-left:0;mso-wrap-distance-right:0;mso-position-horizontal-relative:page" stroked="f">
          <v:fill opacity="0" color2="black"/>
          <v:textbox inset="0,0,0,0">
            <w:txbxContent>
              <w:p w:rsidR="009319D9" w:rsidRPr="00475A63" w:rsidRDefault="009319D9" w:rsidP="00475A63"/>
            </w:txbxContent>
          </v:textbox>
          <w10:wrap type="square" side="largest" anchorx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19D9" w:rsidRDefault="009319D9">
      <w:r>
        <w:separator/>
      </w:r>
    </w:p>
  </w:footnote>
  <w:footnote w:type="continuationSeparator" w:id="1">
    <w:p w:rsidR="009319D9" w:rsidRDefault="009319D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19D9" w:rsidRDefault="009319D9" w:rsidP="00615759">
    <w:pPr>
      <w:pStyle w:val="Header"/>
      <w:framePr w:wrap="auto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9319D9" w:rsidRDefault="009319D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lef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lef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left"/>
      <w:pPr>
        <w:tabs>
          <w:tab w:val="num" w:pos="6660"/>
        </w:tabs>
        <w:ind w:left="6660" w:hanging="18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>
      <w:start w:val="1"/>
      <w:numFmt w:val="decimal"/>
      <w:lvlText w:val="%2."/>
      <w:lvlJc w:val="left"/>
      <w:pPr>
        <w:tabs>
          <w:tab w:val="num" w:pos="1571"/>
        </w:tabs>
        <w:ind w:left="1571" w:hanging="360"/>
      </w:pPr>
    </w:lvl>
    <w:lvl w:ilvl="2">
      <w:start w:val="1"/>
      <w:numFmt w:val="decimal"/>
      <w:lvlText w:val="%3."/>
      <w:lvlJc w:val="left"/>
      <w:pPr>
        <w:tabs>
          <w:tab w:val="num" w:pos="1931"/>
        </w:tabs>
        <w:ind w:left="1931" w:hanging="360"/>
      </w:pPr>
    </w:lvl>
    <w:lvl w:ilvl="3">
      <w:start w:val="1"/>
      <w:numFmt w:val="decimal"/>
      <w:lvlText w:val="%4."/>
      <w:lvlJc w:val="left"/>
      <w:pPr>
        <w:tabs>
          <w:tab w:val="num" w:pos="2291"/>
        </w:tabs>
        <w:ind w:left="2291" w:hanging="360"/>
      </w:pPr>
    </w:lvl>
    <w:lvl w:ilvl="4">
      <w:start w:val="1"/>
      <w:numFmt w:val="decimal"/>
      <w:lvlText w:val="%5."/>
      <w:lvlJc w:val="left"/>
      <w:pPr>
        <w:tabs>
          <w:tab w:val="num" w:pos="2651"/>
        </w:tabs>
        <w:ind w:left="2651" w:hanging="360"/>
      </w:pPr>
    </w:lvl>
    <w:lvl w:ilvl="5">
      <w:start w:val="1"/>
      <w:numFmt w:val="decimal"/>
      <w:lvlText w:val="%6."/>
      <w:lvlJc w:val="left"/>
      <w:pPr>
        <w:tabs>
          <w:tab w:val="num" w:pos="3011"/>
        </w:tabs>
        <w:ind w:left="3011" w:hanging="360"/>
      </w:pPr>
    </w:lvl>
    <w:lvl w:ilvl="6">
      <w:start w:val="1"/>
      <w:numFmt w:val="decimal"/>
      <w:lvlText w:val="%7."/>
      <w:lvlJc w:val="left"/>
      <w:pPr>
        <w:tabs>
          <w:tab w:val="num" w:pos="3371"/>
        </w:tabs>
        <w:ind w:left="3371" w:hanging="360"/>
      </w:pPr>
    </w:lvl>
    <w:lvl w:ilvl="7">
      <w:start w:val="1"/>
      <w:numFmt w:val="decimal"/>
      <w:lvlText w:val="%8."/>
      <w:lvlJc w:val="left"/>
      <w:pPr>
        <w:tabs>
          <w:tab w:val="num" w:pos="3731"/>
        </w:tabs>
        <w:ind w:left="3731" w:hanging="360"/>
      </w:pPr>
    </w:lvl>
    <w:lvl w:ilvl="8">
      <w:start w:val="1"/>
      <w:numFmt w:val="decimal"/>
      <w:lvlText w:val="%9."/>
      <w:lvlJc w:val="left"/>
      <w:pPr>
        <w:tabs>
          <w:tab w:val="num" w:pos="4091"/>
        </w:tabs>
        <w:ind w:left="4091" w:hanging="360"/>
      </w:pPr>
    </w:lvl>
  </w:abstractNum>
  <w:abstractNum w:abstractNumId="4">
    <w:nsid w:val="00000005"/>
    <w:multiLevelType w:val="multilevel"/>
    <w:tmpl w:val="00000005"/>
    <w:name w:val="WW8Num5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0000006"/>
    <w:multiLevelType w:val="singleLevel"/>
    <w:tmpl w:val="00000006"/>
    <w:name w:val="WW8Num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lef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lef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left"/>
      <w:pPr>
        <w:tabs>
          <w:tab w:val="num" w:pos="6660"/>
        </w:tabs>
        <w:ind w:left="6660" w:hanging="180"/>
      </w:p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6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03B15DAD"/>
    <w:multiLevelType w:val="hybridMultilevel"/>
    <w:tmpl w:val="1DA0017E"/>
    <w:lvl w:ilvl="0" w:tplc="FAC29196">
      <w:numFmt w:val="bullet"/>
      <w:lvlText w:val=""/>
      <w:lvlJc w:val="left"/>
      <w:pPr>
        <w:tabs>
          <w:tab w:val="num" w:pos="1429"/>
        </w:tabs>
        <w:ind w:left="1429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9">
    <w:nsid w:val="09C21701"/>
    <w:multiLevelType w:val="hybridMultilevel"/>
    <w:tmpl w:val="87E847B6"/>
    <w:lvl w:ilvl="0" w:tplc="FAC29196">
      <w:numFmt w:val="bullet"/>
      <w:lvlText w:val=""/>
      <w:lvlJc w:val="left"/>
      <w:pPr>
        <w:tabs>
          <w:tab w:val="num" w:pos="720"/>
        </w:tabs>
        <w:ind w:left="72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15521583"/>
    <w:multiLevelType w:val="hybridMultilevel"/>
    <w:tmpl w:val="DDD00256"/>
    <w:lvl w:ilvl="0" w:tplc="FAC29196">
      <w:numFmt w:val="bullet"/>
      <w:lvlText w:val=""/>
      <w:lvlJc w:val="left"/>
      <w:pPr>
        <w:tabs>
          <w:tab w:val="num" w:pos="1429"/>
        </w:tabs>
        <w:ind w:left="1429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11">
    <w:nsid w:val="1D591B63"/>
    <w:multiLevelType w:val="hybridMultilevel"/>
    <w:tmpl w:val="D76860B0"/>
    <w:lvl w:ilvl="0" w:tplc="0A78E8A4">
      <w:start w:val="1"/>
      <w:numFmt w:val="bullet"/>
      <w:lvlText w:val=""/>
      <w:lvlJc w:val="left"/>
      <w:pPr>
        <w:tabs>
          <w:tab w:val="num" w:pos="0"/>
        </w:tabs>
        <w:ind w:left="-567" w:firstLine="567"/>
      </w:pPr>
      <w:rPr>
        <w:rFonts w:ascii="Symbol" w:hAnsi="Symbol" w:cs="Symbol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1D9D4EF3"/>
    <w:multiLevelType w:val="hybridMultilevel"/>
    <w:tmpl w:val="251E3A54"/>
    <w:lvl w:ilvl="0" w:tplc="FAC29196">
      <w:numFmt w:val="bullet"/>
      <w:lvlText w:val=""/>
      <w:lvlJc w:val="left"/>
      <w:pPr>
        <w:tabs>
          <w:tab w:val="num" w:pos="1620"/>
        </w:tabs>
        <w:ind w:left="162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cs="Wingdings" w:hint="default"/>
      </w:rPr>
    </w:lvl>
  </w:abstractNum>
  <w:abstractNum w:abstractNumId="13">
    <w:nsid w:val="29BF4AE4"/>
    <w:multiLevelType w:val="hybridMultilevel"/>
    <w:tmpl w:val="B13E331E"/>
    <w:lvl w:ilvl="0" w:tplc="FAC29196">
      <w:numFmt w:val="bullet"/>
      <w:lvlText w:val=""/>
      <w:lvlJc w:val="left"/>
      <w:pPr>
        <w:tabs>
          <w:tab w:val="num" w:pos="720"/>
        </w:tabs>
        <w:ind w:left="72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47681EEB"/>
    <w:multiLevelType w:val="multilevel"/>
    <w:tmpl w:val="9790D39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90"/>
        </w:tabs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92"/>
        </w:tabs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434"/>
        </w:tabs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936"/>
        </w:tabs>
        <w:ind w:left="2936" w:hanging="1800"/>
      </w:pPr>
      <w:rPr>
        <w:rFonts w:hint="default"/>
      </w:rPr>
    </w:lvl>
  </w:abstractNum>
  <w:abstractNum w:abstractNumId="15">
    <w:nsid w:val="4F09648A"/>
    <w:multiLevelType w:val="hybridMultilevel"/>
    <w:tmpl w:val="77EAD9E8"/>
    <w:lvl w:ilvl="0" w:tplc="FAC29196">
      <w:numFmt w:val="bullet"/>
      <w:lvlText w:val=""/>
      <w:lvlJc w:val="left"/>
      <w:pPr>
        <w:tabs>
          <w:tab w:val="num" w:pos="720"/>
        </w:tabs>
        <w:ind w:left="72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51672483"/>
    <w:multiLevelType w:val="hybridMultilevel"/>
    <w:tmpl w:val="484A99CE"/>
    <w:lvl w:ilvl="0" w:tplc="4CFA995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7">
    <w:nsid w:val="630D370F"/>
    <w:multiLevelType w:val="hybridMultilevel"/>
    <w:tmpl w:val="035AFFB2"/>
    <w:lvl w:ilvl="0" w:tplc="A416631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8">
    <w:nsid w:val="63DF24F9"/>
    <w:multiLevelType w:val="hybridMultilevel"/>
    <w:tmpl w:val="3F7CCE3E"/>
    <w:lvl w:ilvl="0" w:tplc="FAC29196">
      <w:numFmt w:val="bullet"/>
      <w:lvlText w:val=""/>
      <w:lvlJc w:val="left"/>
      <w:pPr>
        <w:tabs>
          <w:tab w:val="num" w:pos="720"/>
        </w:tabs>
        <w:ind w:left="72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65652A2B"/>
    <w:multiLevelType w:val="hybridMultilevel"/>
    <w:tmpl w:val="CBA28908"/>
    <w:lvl w:ilvl="0" w:tplc="FAC29196">
      <w:numFmt w:val="bullet"/>
      <w:lvlText w:val=""/>
      <w:lvlJc w:val="left"/>
      <w:pPr>
        <w:tabs>
          <w:tab w:val="num" w:pos="1429"/>
        </w:tabs>
        <w:ind w:left="1429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20">
    <w:nsid w:val="6BD76558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>
    <w:nsid w:val="6EBC7A3E"/>
    <w:multiLevelType w:val="hybridMultilevel"/>
    <w:tmpl w:val="3DE866D4"/>
    <w:lvl w:ilvl="0" w:tplc="674AED6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2">
    <w:nsid w:val="747909D5"/>
    <w:multiLevelType w:val="hybridMultilevel"/>
    <w:tmpl w:val="ADA2A0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20"/>
  </w:num>
  <w:num w:numId="10">
    <w:abstractNumId w:val="22"/>
  </w:num>
  <w:num w:numId="11">
    <w:abstractNumId w:val="9"/>
  </w:num>
  <w:num w:numId="12">
    <w:abstractNumId w:val="13"/>
  </w:num>
  <w:num w:numId="13">
    <w:abstractNumId w:val="19"/>
  </w:num>
  <w:num w:numId="14">
    <w:abstractNumId w:val="12"/>
  </w:num>
  <w:num w:numId="15">
    <w:abstractNumId w:val="10"/>
  </w:num>
  <w:num w:numId="16">
    <w:abstractNumId w:val="8"/>
  </w:num>
  <w:num w:numId="17">
    <w:abstractNumId w:val="18"/>
  </w:num>
  <w:num w:numId="18">
    <w:abstractNumId w:val="15"/>
  </w:num>
  <w:num w:numId="19">
    <w:abstractNumId w:val="17"/>
  </w:num>
  <w:num w:numId="20">
    <w:abstractNumId w:val="16"/>
  </w:num>
  <w:num w:numId="21">
    <w:abstractNumId w:val="21"/>
  </w:num>
  <w:num w:numId="22">
    <w:abstractNumId w:val="14"/>
  </w:num>
  <w:num w:numId="2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44AAC"/>
    <w:rsid w:val="000000EE"/>
    <w:rsid w:val="00005CDD"/>
    <w:rsid w:val="0000615E"/>
    <w:rsid w:val="00006B33"/>
    <w:rsid w:val="000269A3"/>
    <w:rsid w:val="000361AE"/>
    <w:rsid w:val="00041802"/>
    <w:rsid w:val="00042A71"/>
    <w:rsid w:val="0004509D"/>
    <w:rsid w:val="000450D8"/>
    <w:rsid w:val="0005017D"/>
    <w:rsid w:val="0005288E"/>
    <w:rsid w:val="00052B1F"/>
    <w:rsid w:val="00056654"/>
    <w:rsid w:val="0007503C"/>
    <w:rsid w:val="0007737C"/>
    <w:rsid w:val="00080C7B"/>
    <w:rsid w:val="00081D37"/>
    <w:rsid w:val="000822B3"/>
    <w:rsid w:val="000842F8"/>
    <w:rsid w:val="00084A9E"/>
    <w:rsid w:val="00085479"/>
    <w:rsid w:val="0009128B"/>
    <w:rsid w:val="000922F3"/>
    <w:rsid w:val="00092888"/>
    <w:rsid w:val="000A2210"/>
    <w:rsid w:val="000B7D2A"/>
    <w:rsid w:val="000C141B"/>
    <w:rsid w:val="000C4607"/>
    <w:rsid w:val="000C58FD"/>
    <w:rsid w:val="000C7556"/>
    <w:rsid w:val="000D17C0"/>
    <w:rsid w:val="000D48DB"/>
    <w:rsid w:val="000D5B35"/>
    <w:rsid w:val="000E2818"/>
    <w:rsid w:val="000E3178"/>
    <w:rsid w:val="000E371A"/>
    <w:rsid w:val="000E6572"/>
    <w:rsid w:val="000F1AEF"/>
    <w:rsid w:val="000F288D"/>
    <w:rsid w:val="000F64C2"/>
    <w:rsid w:val="00113881"/>
    <w:rsid w:val="001353F9"/>
    <w:rsid w:val="00136CC5"/>
    <w:rsid w:val="001426D0"/>
    <w:rsid w:val="0015036A"/>
    <w:rsid w:val="00177615"/>
    <w:rsid w:val="00184543"/>
    <w:rsid w:val="001860C4"/>
    <w:rsid w:val="001901D1"/>
    <w:rsid w:val="001958EC"/>
    <w:rsid w:val="001B2BD3"/>
    <w:rsid w:val="001C386F"/>
    <w:rsid w:val="001C77F8"/>
    <w:rsid w:val="001D086E"/>
    <w:rsid w:val="001D4C8C"/>
    <w:rsid w:val="001D4F91"/>
    <w:rsid w:val="001F1887"/>
    <w:rsid w:val="001F3D83"/>
    <w:rsid w:val="001F626F"/>
    <w:rsid w:val="001F764C"/>
    <w:rsid w:val="002104CB"/>
    <w:rsid w:val="00210542"/>
    <w:rsid w:val="00210990"/>
    <w:rsid w:val="0021360D"/>
    <w:rsid w:val="002210CE"/>
    <w:rsid w:val="00222279"/>
    <w:rsid w:val="00223CFC"/>
    <w:rsid w:val="002244F0"/>
    <w:rsid w:val="00224B97"/>
    <w:rsid w:val="0024323C"/>
    <w:rsid w:val="00247DFB"/>
    <w:rsid w:val="0025038D"/>
    <w:rsid w:val="00251748"/>
    <w:rsid w:val="00252A1E"/>
    <w:rsid w:val="002667F3"/>
    <w:rsid w:val="0027446B"/>
    <w:rsid w:val="00296DB3"/>
    <w:rsid w:val="00297CF9"/>
    <w:rsid w:val="002A4AE7"/>
    <w:rsid w:val="002A4BB5"/>
    <w:rsid w:val="002B6768"/>
    <w:rsid w:val="002C128B"/>
    <w:rsid w:val="002C5603"/>
    <w:rsid w:val="002D0100"/>
    <w:rsid w:val="002D3BB9"/>
    <w:rsid w:val="002D563A"/>
    <w:rsid w:val="002E6249"/>
    <w:rsid w:val="002F1041"/>
    <w:rsid w:val="002F24E2"/>
    <w:rsid w:val="002F4148"/>
    <w:rsid w:val="00321BA7"/>
    <w:rsid w:val="00321C27"/>
    <w:rsid w:val="00332ECD"/>
    <w:rsid w:val="00340D19"/>
    <w:rsid w:val="003568E9"/>
    <w:rsid w:val="00362FA2"/>
    <w:rsid w:val="00364732"/>
    <w:rsid w:val="0036567C"/>
    <w:rsid w:val="00367631"/>
    <w:rsid w:val="003731F6"/>
    <w:rsid w:val="00375A27"/>
    <w:rsid w:val="0037671B"/>
    <w:rsid w:val="00382C3F"/>
    <w:rsid w:val="003839FD"/>
    <w:rsid w:val="003871BD"/>
    <w:rsid w:val="003945B9"/>
    <w:rsid w:val="00395160"/>
    <w:rsid w:val="0039562C"/>
    <w:rsid w:val="003A3D35"/>
    <w:rsid w:val="003B0880"/>
    <w:rsid w:val="003B2F34"/>
    <w:rsid w:val="003B4FF3"/>
    <w:rsid w:val="003B7899"/>
    <w:rsid w:val="003C35D4"/>
    <w:rsid w:val="003C7705"/>
    <w:rsid w:val="003D1389"/>
    <w:rsid w:val="003D7289"/>
    <w:rsid w:val="003E190B"/>
    <w:rsid w:val="003E497B"/>
    <w:rsid w:val="003F1B27"/>
    <w:rsid w:val="003F4DBE"/>
    <w:rsid w:val="003F7734"/>
    <w:rsid w:val="003F7759"/>
    <w:rsid w:val="00403F31"/>
    <w:rsid w:val="004066A9"/>
    <w:rsid w:val="00406D16"/>
    <w:rsid w:val="00416994"/>
    <w:rsid w:val="00417556"/>
    <w:rsid w:val="00421631"/>
    <w:rsid w:val="004458C7"/>
    <w:rsid w:val="004654AD"/>
    <w:rsid w:val="00475A63"/>
    <w:rsid w:val="00484C1A"/>
    <w:rsid w:val="0049699C"/>
    <w:rsid w:val="004A0F30"/>
    <w:rsid w:val="004A288B"/>
    <w:rsid w:val="004A52E1"/>
    <w:rsid w:val="004C3901"/>
    <w:rsid w:val="004C5CBF"/>
    <w:rsid w:val="004D1216"/>
    <w:rsid w:val="004D7AC0"/>
    <w:rsid w:val="004E4934"/>
    <w:rsid w:val="004E5503"/>
    <w:rsid w:val="004E63DB"/>
    <w:rsid w:val="004F04E6"/>
    <w:rsid w:val="004F2B65"/>
    <w:rsid w:val="004F3DE8"/>
    <w:rsid w:val="00501767"/>
    <w:rsid w:val="005037B2"/>
    <w:rsid w:val="0050426B"/>
    <w:rsid w:val="00520A6A"/>
    <w:rsid w:val="0053249F"/>
    <w:rsid w:val="00552684"/>
    <w:rsid w:val="00555D15"/>
    <w:rsid w:val="00560120"/>
    <w:rsid w:val="00566FD5"/>
    <w:rsid w:val="00573C34"/>
    <w:rsid w:val="0058053A"/>
    <w:rsid w:val="00582818"/>
    <w:rsid w:val="005906E7"/>
    <w:rsid w:val="00591091"/>
    <w:rsid w:val="00591A85"/>
    <w:rsid w:val="005A6FB1"/>
    <w:rsid w:val="005B0927"/>
    <w:rsid w:val="005B429D"/>
    <w:rsid w:val="005B4D27"/>
    <w:rsid w:val="005B6155"/>
    <w:rsid w:val="005B6300"/>
    <w:rsid w:val="005C15F9"/>
    <w:rsid w:val="005C2BD7"/>
    <w:rsid w:val="005C33A8"/>
    <w:rsid w:val="005C38A7"/>
    <w:rsid w:val="005C6190"/>
    <w:rsid w:val="005C6B6A"/>
    <w:rsid w:val="005D3C13"/>
    <w:rsid w:val="005D4298"/>
    <w:rsid w:val="005E26CB"/>
    <w:rsid w:val="005E3ADC"/>
    <w:rsid w:val="0060465D"/>
    <w:rsid w:val="006052F2"/>
    <w:rsid w:val="00615595"/>
    <w:rsid w:val="00615759"/>
    <w:rsid w:val="006211D5"/>
    <w:rsid w:val="0063032D"/>
    <w:rsid w:val="0063034F"/>
    <w:rsid w:val="00632F35"/>
    <w:rsid w:val="00640526"/>
    <w:rsid w:val="006431AB"/>
    <w:rsid w:val="00644C7C"/>
    <w:rsid w:val="006720E6"/>
    <w:rsid w:val="00677555"/>
    <w:rsid w:val="006840E6"/>
    <w:rsid w:val="00685A9C"/>
    <w:rsid w:val="00685FD9"/>
    <w:rsid w:val="00696588"/>
    <w:rsid w:val="006A087B"/>
    <w:rsid w:val="006A0BE7"/>
    <w:rsid w:val="006B5F12"/>
    <w:rsid w:val="006B64A3"/>
    <w:rsid w:val="006C7731"/>
    <w:rsid w:val="006D54D2"/>
    <w:rsid w:val="006D7079"/>
    <w:rsid w:val="006E3207"/>
    <w:rsid w:val="006E3570"/>
    <w:rsid w:val="006F4279"/>
    <w:rsid w:val="00702653"/>
    <w:rsid w:val="007026DB"/>
    <w:rsid w:val="00702B28"/>
    <w:rsid w:val="00711D54"/>
    <w:rsid w:val="00712068"/>
    <w:rsid w:val="007202FA"/>
    <w:rsid w:val="00727A6D"/>
    <w:rsid w:val="00732208"/>
    <w:rsid w:val="00745A9F"/>
    <w:rsid w:val="00750E49"/>
    <w:rsid w:val="0075445C"/>
    <w:rsid w:val="00761F1C"/>
    <w:rsid w:val="00765D8E"/>
    <w:rsid w:val="007705A0"/>
    <w:rsid w:val="007714C9"/>
    <w:rsid w:val="00771961"/>
    <w:rsid w:val="007734A1"/>
    <w:rsid w:val="007840F4"/>
    <w:rsid w:val="00795274"/>
    <w:rsid w:val="007A0B35"/>
    <w:rsid w:val="007A4984"/>
    <w:rsid w:val="007B1D11"/>
    <w:rsid w:val="007B39CE"/>
    <w:rsid w:val="007E4270"/>
    <w:rsid w:val="007E69A8"/>
    <w:rsid w:val="007F67F3"/>
    <w:rsid w:val="00816061"/>
    <w:rsid w:val="00816F94"/>
    <w:rsid w:val="00823BC2"/>
    <w:rsid w:val="00827F65"/>
    <w:rsid w:val="008400B7"/>
    <w:rsid w:val="00844D06"/>
    <w:rsid w:val="008511BD"/>
    <w:rsid w:val="00851667"/>
    <w:rsid w:val="00860198"/>
    <w:rsid w:val="00862FD5"/>
    <w:rsid w:val="00871F62"/>
    <w:rsid w:val="00872A50"/>
    <w:rsid w:val="00880FF5"/>
    <w:rsid w:val="00891449"/>
    <w:rsid w:val="008916AF"/>
    <w:rsid w:val="00892579"/>
    <w:rsid w:val="008937ED"/>
    <w:rsid w:val="00893CFF"/>
    <w:rsid w:val="008970C4"/>
    <w:rsid w:val="008B3ABE"/>
    <w:rsid w:val="008E7E97"/>
    <w:rsid w:val="008F08ED"/>
    <w:rsid w:val="008F4248"/>
    <w:rsid w:val="00901114"/>
    <w:rsid w:val="009319D9"/>
    <w:rsid w:val="00933BC7"/>
    <w:rsid w:val="009351D5"/>
    <w:rsid w:val="00942DA4"/>
    <w:rsid w:val="0095059D"/>
    <w:rsid w:val="009620D8"/>
    <w:rsid w:val="00965F57"/>
    <w:rsid w:val="00966B80"/>
    <w:rsid w:val="009748D9"/>
    <w:rsid w:val="00975C9D"/>
    <w:rsid w:val="00980519"/>
    <w:rsid w:val="00982EA5"/>
    <w:rsid w:val="009874DB"/>
    <w:rsid w:val="0099448C"/>
    <w:rsid w:val="00997ACF"/>
    <w:rsid w:val="00997EF4"/>
    <w:rsid w:val="009A20E9"/>
    <w:rsid w:val="009B3F8C"/>
    <w:rsid w:val="009B6815"/>
    <w:rsid w:val="009C4F69"/>
    <w:rsid w:val="009D2466"/>
    <w:rsid w:val="009D38DE"/>
    <w:rsid w:val="009E4CE0"/>
    <w:rsid w:val="009E7773"/>
    <w:rsid w:val="00A03045"/>
    <w:rsid w:val="00A07F10"/>
    <w:rsid w:val="00A1396F"/>
    <w:rsid w:val="00A340E0"/>
    <w:rsid w:val="00A3419C"/>
    <w:rsid w:val="00A3530F"/>
    <w:rsid w:val="00A70B0A"/>
    <w:rsid w:val="00A71985"/>
    <w:rsid w:val="00A734E5"/>
    <w:rsid w:val="00A90213"/>
    <w:rsid w:val="00A90308"/>
    <w:rsid w:val="00A9215D"/>
    <w:rsid w:val="00A94380"/>
    <w:rsid w:val="00AA1496"/>
    <w:rsid w:val="00AA4417"/>
    <w:rsid w:val="00AA5B89"/>
    <w:rsid w:val="00AB2C77"/>
    <w:rsid w:val="00AB2EF4"/>
    <w:rsid w:val="00AB30EB"/>
    <w:rsid w:val="00AC0411"/>
    <w:rsid w:val="00AC155B"/>
    <w:rsid w:val="00AD28D2"/>
    <w:rsid w:val="00AD548A"/>
    <w:rsid w:val="00AE7C02"/>
    <w:rsid w:val="00AF7C5D"/>
    <w:rsid w:val="00AF7D5A"/>
    <w:rsid w:val="00B147B5"/>
    <w:rsid w:val="00B239B5"/>
    <w:rsid w:val="00B30BA8"/>
    <w:rsid w:val="00B36FC4"/>
    <w:rsid w:val="00B400DF"/>
    <w:rsid w:val="00B42723"/>
    <w:rsid w:val="00B44C71"/>
    <w:rsid w:val="00B5395D"/>
    <w:rsid w:val="00B54332"/>
    <w:rsid w:val="00B63317"/>
    <w:rsid w:val="00B633EE"/>
    <w:rsid w:val="00B71130"/>
    <w:rsid w:val="00B75E55"/>
    <w:rsid w:val="00B80B6A"/>
    <w:rsid w:val="00B97191"/>
    <w:rsid w:val="00BA15CB"/>
    <w:rsid w:val="00BB47C2"/>
    <w:rsid w:val="00BC4723"/>
    <w:rsid w:val="00BC7E2D"/>
    <w:rsid w:val="00BD026A"/>
    <w:rsid w:val="00BD62E4"/>
    <w:rsid w:val="00BE16D4"/>
    <w:rsid w:val="00BF7A7A"/>
    <w:rsid w:val="00C01B2E"/>
    <w:rsid w:val="00C17945"/>
    <w:rsid w:val="00C3522F"/>
    <w:rsid w:val="00C37B12"/>
    <w:rsid w:val="00C527A4"/>
    <w:rsid w:val="00C537D4"/>
    <w:rsid w:val="00C56F0F"/>
    <w:rsid w:val="00C72703"/>
    <w:rsid w:val="00C7776B"/>
    <w:rsid w:val="00C83B35"/>
    <w:rsid w:val="00C87AF0"/>
    <w:rsid w:val="00C87DD3"/>
    <w:rsid w:val="00C91BB7"/>
    <w:rsid w:val="00C9543A"/>
    <w:rsid w:val="00CD374E"/>
    <w:rsid w:val="00CD7661"/>
    <w:rsid w:val="00CE4397"/>
    <w:rsid w:val="00CE523A"/>
    <w:rsid w:val="00CF0BFB"/>
    <w:rsid w:val="00CF2BC3"/>
    <w:rsid w:val="00CF57B7"/>
    <w:rsid w:val="00D01C30"/>
    <w:rsid w:val="00D22BB7"/>
    <w:rsid w:val="00D316E4"/>
    <w:rsid w:val="00D33A8C"/>
    <w:rsid w:val="00D44274"/>
    <w:rsid w:val="00D44AAC"/>
    <w:rsid w:val="00D553CC"/>
    <w:rsid w:val="00D62D0A"/>
    <w:rsid w:val="00D750EC"/>
    <w:rsid w:val="00D752A0"/>
    <w:rsid w:val="00D76BA7"/>
    <w:rsid w:val="00D82132"/>
    <w:rsid w:val="00DB090F"/>
    <w:rsid w:val="00DB2B5D"/>
    <w:rsid w:val="00DB3C9A"/>
    <w:rsid w:val="00DC2B5A"/>
    <w:rsid w:val="00DD27AE"/>
    <w:rsid w:val="00DF130F"/>
    <w:rsid w:val="00DF7E6C"/>
    <w:rsid w:val="00E00FAC"/>
    <w:rsid w:val="00E06186"/>
    <w:rsid w:val="00E072E9"/>
    <w:rsid w:val="00E15AF7"/>
    <w:rsid w:val="00E15F84"/>
    <w:rsid w:val="00E23F73"/>
    <w:rsid w:val="00E32A61"/>
    <w:rsid w:val="00E34D70"/>
    <w:rsid w:val="00E40242"/>
    <w:rsid w:val="00E414E1"/>
    <w:rsid w:val="00E42BBE"/>
    <w:rsid w:val="00E44292"/>
    <w:rsid w:val="00E44425"/>
    <w:rsid w:val="00E46D5B"/>
    <w:rsid w:val="00E50BB5"/>
    <w:rsid w:val="00E547C3"/>
    <w:rsid w:val="00E55FC1"/>
    <w:rsid w:val="00E771B7"/>
    <w:rsid w:val="00EA20F6"/>
    <w:rsid w:val="00EA23AE"/>
    <w:rsid w:val="00EB2289"/>
    <w:rsid w:val="00EC6E9E"/>
    <w:rsid w:val="00EE37EE"/>
    <w:rsid w:val="00EF4D87"/>
    <w:rsid w:val="00F05864"/>
    <w:rsid w:val="00F10E6A"/>
    <w:rsid w:val="00F17EE3"/>
    <w:rsid w:val="00F234A7"/>
    <w:rsid w:val="00F43F3D"/>
    <w:rsid w:val="00F50A77"/>
    <w:rsid w:val="00F55C6E"/>
    <w:rsid w:val="00F60924"/>
    <w:rsid w:val="00F65328"/>
    <w:rsid w:val="00F7720A"/>
    <w:rsid w:val="00F85C28"/>
    <w:rsid w:val="00F91343"/>
    <w:rsid w:val="00FA12D7"/>
    <w:rsid w:val="00FA540C"/>
    <w:rsid w:val="00FC166A"/>
    <w:rsid w:val="00FC2751"/>
    <w:rsid w:val="00FC31B7"/>
    <w:rsid w:val="00FC61C1"/>
    <w:rsid w:val="00FC7872"/>
    <w:rsid w:val="00FD15E2"/>
    <w:rsid w:val="00FD1C29"/>
    <w:rsid w:val="00FD34CA"/>
    <w:rsid w:val="00FE2A18"/>
    <w:rsid w:val="00FE65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4723"/>
    <w:pPr>
      <w:suppressAutoHyphens/>
    </w:pPr>
    <w:rPr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C4723"/>
    <w:pPr>
      <w:keepNext/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C472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C472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C4723"/>
    <w:pPr>
      <w:keepNext/>
      <w:tabs>
        <w:tab w:val="num" w:pos="3780"/>
      </w:tabs>
      <w:ind w:left="3780" w:hanging="360"/>
      <w:outlineLvl w:val="4"/>
    </w:pPr>
    <w:rPr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85FD9"/>
    <w:rPr>
      <w:rFonts w:ascii="Cambria" w:hAnsi="Cambria" w:cs="Cambria"/>
      <w:b/>
      <w:bCs/>
      <w:kern w:val="32"/>
      <w:sz w:val="32"/>
      <w:szCs w:val="32"/>
      <w:lang w:eastAsia="ar-SA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685FD9"/>
    <w:rPr>
      <w:rFonts w:ascii="Cambria" w:hAnsi="Cambria" w:cs="Cambria"/>
      <w:b/>
      <w:bCs/>
      <w:i/>
      <w:iCs/>
      <w:sz w:val="28"/>
      <w:szCs w:val="28"/>
      <w:lang w:eastAsia="ar-SA" w:bidi="ar-SA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685FD9"/>
    <w:rPr>
      <w:rFonts w:ascii="Cambria" w:hAnsi="Cambria" w:cs="Cambria"/>
      <w:b/>
      <w:bCs/>
      <w:sz w:val="26"/>
      <w:szCs w:val="26"/>
      <w:lang w:eastAsia="ar-SA" w:bidi="ar-SA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685FD9"/>
    <w:rPr>
      <w:rFonts w:ascii="Calibri" w:hAnsi="Calibri" w:cs="Calibri"/>
      <w:b/>
      <w:bCs/>
      <w:i/>
      <w:iCs/>
      <w:sz w:val="26"/>
      <w:szCs w:val="26"/>
      <w:lang w:eastAsia="ar-SA" w:bidi="ar-SA"/>
    </w:rPr>
  </w:style>
  <w:style w:type="character" w:customStyle="1" w:styleId="Absatz-Standardschriftart">
    <w:name w:val="Absatz-Standardschriftart"/>
    <w:uiPriority w:val="99"/>
    <w:rsid w:val="00BC4723"/>
  </w:style>
  <w:style w:type="character" w:customStyle="1" w:styleId="2">
    <w:name w:val="Основной шрифт абзаца2"/>
    <w:uiPriority w:val="99"/>
    <w:rsid w:val="00BC4723"/>
  </w:style>
  <w:style w:type="character" w:styleId="Emphasis">
    <w:name w:val="Emphasis"/>
    <w:basedOn w:val="2"/>
    <w:uiPriority w:val="99"/>
    <w:qFormat/>
    <w:rsid w:val="00BC4723"/>
    <w:rPr>
      <w:i/>
      <w:iCs/>
    </w:rPr>
  </w:style>
  <w:style w:type="character" w:styleId="Strong">
    <w:name w:val="Strong"/>
    <w:basedOn w:val="2"/>
    <w:uiPriority w:val="99"/>
    <w:qFormat/>
    <w:rsid w:val="00BC4723"/>
    <w:rPr>
      <w:b/>
      <w:bCs/>
    </w:rPr>
  </w:style>
  <w:style w:type="character" w:styleId="Hyperlink">
    <w:name w:val="Hyperlink"/>
    <w:basedOn w:val="2"/>
    <w:uiPriority w:val="99"/>
    <w:rsid w:val="00BC4723"/>
    <w:rPr>
      <w:color w:val="0000FF"/>
      <w:u w:val="single"/>
    </w:rPr>
  </w:style>
  <w:style w:type="character" w:styleId="PageNumber">
    <w:name w:val="page number"/>
    <w:basedOn w:val="2"/>
    <w:uiPriority w:val="99"/>
    <w:rsid w:val="00BC4723"/>
  </w:style>
  <w:style w:type="character" w:customStyle="1" w:styleId="WW8Num2z0">
    <w:name w:val="WW8Num2z0"/>
    <w:uiPriority w:val="99"/>
    <w:rsid w:val="00BC4723"/>
    <w:rPr>
      <w:rFonts w:ascii="Courier New" w:hAnsi="Courier New" w:cs="Courier New"/>
    </w:rPr>
  </w:style>
  <w:style w:type="character" w:customStyle="1" w:styleId="WW8Num4z0">
    <w:name w:val="WW8Num4z0"/>
    <w:uiPriority w:val="99"/>
    <w:rsid w:val="00BC4723"/>
  </w:style>
  <w:style w:type="character" w:customStyle="1" w:styleId="WW8Num5z0">
    <w:name w:val="WW8Num5z0"/>
    <w:uiPriority w:val="99"/>
    <w:rsid w:val="00BC4723"/>
    <w:rPr>
      <w:rFonts w:ascii="Courier New" w:hAnsi="Courier New" w:cs="Courier New"/>
    </w:rPr>
  </w:style>
  <w:style w:type="character" w:customStyle="1" w:styleId="WW-Absatz-Standardschriftart">
    <w:name w:val="WW-Absatz-Standardschriftart"/>
    <w:uiPriority w:val="99"/>
    <w:rsid w:val="00BC4723"/>
  </w:style>
  <w:style w:type="character" w:customStyle="1" w:styleId="WW-Absatz-Standardschriftart1">
    <w:name w:val="WW-Absatz-Standardschriftart1"/>
    <w:uiPriority w:val="99"/>
    <w:rsid w:val="00BC4723"/>
  </w:style>
  <w:style w:type="character" w:customStyle="1" w:styleId="WW-Absatz-Standardschriftart11">
    <w:name w:val="WW-Absatz-Standardschriftart11"/>
    <w:uiPriority w:val="99"/>
    <w:rsid w:val="00BC4723"/>
  </w:style>
  <w:style w:type="character" w:customStyle="1" w:styleId="WW8Num1z0">
    <w:name w:val="WW8Num1z0"/>
    <w:uiPriority w:val="99"/>
    <w:rsid w:val="00BC4723"/>
    <w:rPr>
      <w:rFonts w:ascii="Courier New" w:hAnsi="Courier New" w:cs="Courier New"/>
    </w:rPr>
  </w:style>
  <w:style w:type="character" w:customStyle="1" w:styleId="WW8Num1z1">
    <w:name w:val="WW8Num1z1"/>
    <w:uiPriority w:val="99"/>
    <w:rsid w:val="00BC4723"/>
    <w:rPr>
      <w:rFonts w:ascii="Courier New" w:hAnsi="Courier New" w:cs="Courier New"/>
    </w:rPr>
  </w:style>
  <w:style w:type="character" w:customStyle="1" w:styleId="WW8Num1z2">
    <w:name w:val="WW8Num1z2"/>
    <w:uiPriority w:val="99"/>
    <w:rsid w:val="00BC4723"/>
    <w:rPr>
      <w:rFonts w:ascii="Wingdings" w:hAnsi="Wingdings" w:cs="Wingdings"/>
    </w:rPr>
  </w:style>
  <w:style w:type="character" w:customStyle="1" w:styleId="WW8Num1z3">
    <w:name w:val="WW8Num1z3"/>
    <w:uiPriority w:val="99"/>
    <w:rsid w:val="00BC4723"/>
    <w:rPr>
      <w:rFonts w:ascii="Symbol" w:hAnsi="Symbol" w:cs="Symbol"/>
    </w:rPr>
  </w:style>
  <w:style w:type="character" w:customStyle="1" w:styleId="WW8Num2z1">
    <w:name w:val="WW8Num2z1"/>
    <w:uiPriority w:val="99"/>
    <w:rsid w:val="00BC4723"/>
    <w:rPr>
      <w:rFonts w:ascii="Courier New" w:hAnsi="Courier New" w:cs="Courier New"/>
    </w:rPr>
  </w:style>
  <w:style w:type="character" w:customStyle="1" w:styleId="WW8Num2z2">
    <w:name w:val="WW8Num2z2"/>
    <w:uiPriority w:val="99"/>
    <w:rsid w:val="00BC4723"/>
    <w:rPr>
      <w:rFonts w:ascii="Wingdings" w:hAnsi="Wingdings" w:cs="Wingdings"/>
    </w:rPr>
  </w:style>
  <w:style w:type="character" w:customStyle="1" w:styleId="WW8Num2z3">
    <w:name w:val="WW8Num2z3"/>
    <w:uiPriority w:val="99"/>
    <w:rsid w:val="00BC4723"/>
    <w:rPr>
      <w:rFonts w:ascii="Symbol" w:hAnsi="Symbol" w:cs="Symbol"/>
    </w:rPr>
  </w:style>
  <w:style w:type="character" w:customStyle="1" w:styleId="WW8Num3z0">
    <w:name w:val="WW8Num3z0"/>
    <w:uiPriority w:val="99"/>
    <w:rsid w:val="00BC4723"/>
    <w:rPr>
      <w:rFonts w:ascii="Courier New" w:hAnsi="Courier New" w:cs="Courier New"/>
    </w:rPr>
  </w:style>
  <w:style w:type="character" w:customStyle="1" w:styleId="WW8Num3z1">
    <w:name w:val="WW8Num3z1"/>
    <w:uiPriority w:val="99"/>
    <w:rsid w:val="00BC4723"/>
    <w:rPr>
      <w:rFonts w:ascii="Courier New" w:hAnsi="Courier New" w:cs="Courier New"/>
    </w:rPr>
  </w:style>
  <w:style w:type="character" w:customStyle="1" w:styleId="WW8Num3z2">
    <w:name w:val="WW8Num3z2"/>
    <w:uiPriority w:val="99"/>
    <w:rsid w:val="00BC4723"/>
    <w:rPr>
      <w:rFonts w:ascii="Wingdings" w:hAnsi="Wingdings" w:cs="Wingdings"/>
    </w:rPr>
  </w:style>
  <w:style w:type="character" w:customStyle="1" w:styleId="WW8Num3z3">
    <w:name w:val="WW8Num3z3"/>
    <w:uiPriority w:val="99"/>
    <w:rsid w:val="00BC4723"/>
    <w:rPr>
      <w:rFonts w:ascii="Symbol" w:hAnsi="Symbol" w:cs="Symbol"/>
    </w:rPr>
  </w:style>
  <w:style w:type="character" w:customStyle="1" w:styleId="WW8Num5z1">
    <w:name w:val="WW8Num5z1"/>
    <w:uiPriority w:val="99"/>
    <w:rsid w:val="00BC4723"/>
    <w:rPr>
      <w:rFonts w:ascii="Courier New" w:hAnsi="Courier New" w:cs="Courier New"/>
    </w:rPr>
  </w:style>
  <w:style w:type="character" w:customStyle="1" w:styleId="WW8Num5z2">
    <w:name w:val="WW8Num5z2"/>
    <w:uiPriority w:val="99"/>
    <w:rsid w:val="00BC4723"/>
    <w:rPr>
      <w:rFonts w:ascii="Wingdings" w:hAnsi="Wingdings" w:cs="Wingdings"/>
    </w:rPr>
  </w:style>
  <w:style w:type="character" w:customStyle="1" w:styleId="WW8Num5z3">
    <w:name w:val="WW8Num5z3"/>
    <w:uiPriority w:val="99"/>
    <w:rsid w:val="00BC4723"/>
    <w:rPr>
      <w:rFonts w:ascii="Symbol" w:hAnsi="Symbol" w:cs="Symbol"/>
    </w:rPr>
  </w:style>
  <w:style w:type="character" w:customStyle="1" w:styleId="WW8Num6z0">
    <w:name w:val="WW8Num6z0"/>
    <w:uiPriority w:val="99"/>
    <w:rsid w:val="00BC4723"/>
  </w:style>
  <w:style w:type="character" w:customStyle="1" w:styleId="WW8Num7z0">
    <w:name w:val="WW8Num7z0"/>
    <w:uiPriority w:val="99"/>
    <w:rsid w:val="00BC4723"/>
    <w:rPr>
      <w:rFonts w:ascii="Courier New" w:hAnsi="Courier New" w:cs="Courier New"/>
    </w:rPr>
  </w:style>
  <w:style w:type="character" w:customStyle="1" w:styleId="WW8Num7z1">
    <w:name w:val="WW8Num7z1"/>
    <w:uiPriority w:val="99"/>
    <w:rsid w:val="00BC4723"/>
    <w:rPr>
      <w:rFonts w:ascii="Courier New" w:hAnsi="Courier New" w:cs="Courier New"/>
    </w:rPr>
  </w:style>
  <w:style w:type="character" w:customStyle="1" w:styleId="WW8Num7z2">
    <w:name w:val="WW8Num7z2"/>
    <w:uiPriority w:val="99"/>
    <w:rsid w:val="00BC4723"/>
    <w:rPr>
      <w:rFonts w:ascii="Wingdings" w:hAnsi="Wingdings" w:cs="Wingdings"/>
    </w:rPr>
  </w:style>
  <w:style w:type="character" w:customStyle="1" w:styleId="WW8Num7z3">
    <w:name w:val="WW8Num7z3"/>
    <w:uiPriority w:val="99"/>
    <w:rsid w:val="00BC4723"/>
    <w:rPr>
      <w:rFonts w:ascii="Symbol" w:hAnsi="Symbol" w:cs="Symbol"/>
    </w:rPr>
  </w:style>
  <w:style w:type="character" w:customStyle="1" w:styleId="WW8Num8z0">
    <w:name w:val="WW8Num8z0"/>
    <w:uiPriority w:val="99"/>
    <w:rsid w:val="00BC4723"/>
    <w:rPr>
      <w:rFonts w:ascii="Courier New" w:hAnsi="Courier New" w:cs="Courier New"/>
    </w:rPr>
  </w:style>
  <w:style w:type="character" w:customStyle="1" w:styleId="WW8Num8z1">
    <w:name w:val="WW8Num8z1"/>
    <w:uiPriority w:val="99"/>
    <w:rsid w:val="00BC4723"/>
    <w:rPr>
      <w:rFonts w:ascii="Courier New" w:hAnsi="Courier New" w:cs="Courier New"/>
    </w:rPr>
  </w:style>
  <w:style w:type="character" w:customStyle="1" w:styleId="WW8Num8z2">
    <w:name w:val="WW8Num8z2"/>
    <w:uiPriority w:val="99"/>
    <w:rsid w:val="00BC4723"/>
    <w:rPr>
      <w:rFonts w:ascii="Wingdings" w:hAnsi="Wingdings" w:cs="Wingdings"/>
    </w:rPr>
  </w:style>
  <w:style w:type="character" w:customStyle="1" w:styleId="WW8Num8z3">
    <w:name w:val="WW8Num8z3"/>
    <w:uiPriority w:val="99"/>
    <w:rsid w:val="00BC4723"/>
    <w:rPr>
      <w:rFonts w:ascii="Symbol" w:hAnsi="Symbol" w:cs="Symbol"/>
    </w:rPr>
  </w:style>
  <w:style w:type="character" w:customStyle="1" w:styleId="WW8Num9z0">
    <w:name w:val="WW8Num9z0"/>
    <w:uiPriority w:val="99"/>
    <w:rsid w:val="00BC4723"/>
    <w:rPr>
      <w:u w:val="none"/>
    </w:rPr>
  </w:style>
  <w:style w:type="character" w:customStyle="1" w:styleId="WW8Num10z0">
    <w:name w:val="WW8Num10z0"/>
    <w:uiPriority w:val="99"/>
    <w:rsid w:val="00BC4723"/>
    <w:rPr>
      <w:rFonts w:ascii="Courier New" w:hAnsi="Courier New" w:cs="Courier New"/>
    </w:rPr>
  </w:style>
  <w:style w:type="character" w:customStyle="1" w:styleId="WW8Num10z1">
    <w:name w:val="WW8Num10z1"/>
    <w:uiPriority w:val="99"/>
    <w:rsid w:val="00BC4723"/>
    <w:rPr>
      <w:rFonts w:ascii="Courier New" w:hAnsi="Courier New" w:cs="Courier New"/>
    </w:rPr>
  </w:style>
  <w:style w:type="character" w:customStyle="1" w:styleId="WW8Num10z2">
    <w:name w:val="WW8Num10z2"/>
    <w:uiPriority w:val="99"/>
    <w:rsid w:val="00BC4723"/>
    <w:rPr>
      <w:rFonts w:ascii="Wingdings" w:hAnsi="Wingdings" w:cs="Wingdings"/>
    </w:rPr>
  </w:style>
  <w:style w:type="character" w:customStyle="1" w:styleId="WW8Num10z3">
    <w:name w:val="WW8Num10z3"/>
    <w:uiPriority w:val="99"/>
    <w:rsid w:val="00BC4723"/>
    <w:rPr>
      <w:rFonts w:ascii="Symbol" w:hAnsi="Symbol" w:cs="Symbol"/>
    </w:rPr>
  </w:style>
  <w:style w:type="character" w:customStyle="1" w:styleId="WW8Num11z0">
    <w:name w:val="WW8Num11z0"/>
    <w:uiPriority w:val="99"/>
    <w:rsid w:val="00BC4723"/>
    <w:rPr>
      <w:rFonts w:ascii="Courier New" w:hAnsi="Courier New" w:cs="Courier New"/>
    </w:rPr>
  </w:style>
  <w:style w:type="character" w:customStyle="1" w:styleId="WW8Num11z1">
    <w:name w:val="WW8Num11z1"/>
    <w:uiPriority w:val="99"/>
    <w:rsid w:val="00BC4723"/>
    <w:rPr>
      <w:rFonts w:ascii="Courier New" w:hAnsi="Courier New" w:cs="Courier New"/>
    </w:rPr>
  </w:style>
  <w:style w:type="character" w:customStyle="1" w:styleId="WW8Num11z2">
    <w:name w:val="WW8Num11z2"/>
    <w:uiPriority w:val="99"/>
    <w:rsid w:val="00BC4723"/>
    <w:rPr>
      <w:rFonts w:ascii="Wingdings" w:hAnsi="Wingdings" w:cs="Wingdings"/>
    </w:rPr>
  </w:style>
  <w:style w:type="character" w:customStyle="1" w:styleId="WW8Num11z3">
    <w:name w:val="WW8Num11z3"/>
    <w:uiPriority w:val="99"/>
    <w:rsid w:val="00BC4723"/>
    <w:rPr>
      <w:rFonts w:ascii="Symbol" w:hAnsi="Symbol" w:cs="Symbol"/>
    </w:rPr>
  </w:style>
  <w:style w:type="character" w:customStyle="1" w:styleId="WW8Num12z0">
    <w:name w:val="WW8Num12z0"/>
    <w:uiPriority w:val="99"/>
    <w:rsid w:val="00BC4723"/>
    <w:rPr>
      <w:rFonts w:ascii="Courier New" w:hAnsi="Courier New" w:cs="Courier New"/>
    </w:rPr>
  </w:style>
  <w:style w:type="character" w:customStyle="1" w:styleId="WW8Num12z1">
    <w:name w:val="WW8Num12z1"/>
    <w:uiPriority w:val="99"/>
    <w:rsid w:val="00BC4723"/>
    <w:rPr>
      <w:rFonts w:ascii="Courier New" w:hAnsi="Courier New" w:cs="Courier New"/>
    </w:rPr>
  </w:style>
  <w:style w:type="character" w:customStyle="1" w:styleId="WW8Num12z2">
    <w:name w:val="WW8Num12z2"/>
    <w:uiPriority w:val="99"/>
    <w:rsid w:val="00BC4723"/>
    <w:rPr>
      <w:rFonts w:ascii="Wingdings" w:hAnsi="Wingdings" w:cs="Wingdings"/>
    </w:rPr>
  </w:style>
  <w:style w:type="character" w:customStyle="1" w:styleId="WW8Num12z3">
    <w:name w:val="WW8Num12z3"/>
    <w:uiPriority w:val="99"/>
    <w:rsid w:val="00BC4723"/>
    <w:rPr>
      <w:rFonts w:ascii="Symbol" w:hAnsi="Symbol" w:cs="Symbol"/>
    </w:rPr>
  </w:style>
  <w:style w:type="character" w:customStyle="1" w:styleId="WW8Num13z0">
    <w:name w:val="WW8Num13z0"/>
    <w:uiPriority w:val="99"/>
    <w:rsid w:val="00BC4723"/>
    <w:rPr>
      <w:u w:val="none"/>
    </w:rPr>
  </w:style>
  <w:style w:type="character" w:customStyle="1" w:styleId="WW8Num16z0">
    <w:name w:val="WW8Num16z0"/>
    <w:uiPriority w:val="99"/>
    <w:rsid w:val="00BC4723"/>
    <w:rPr>
      <w:rFonts w:ascii="Courier New" w:hAnsi="Courier New" w:cs="Courier New"/>
    </w:rPr>
  </w:style>
  <w:style w:type="character" w:customStyle="1" w:styleId="WW8Num16z1">
    <w:name w:val="WW8Num16z1"/>
    <w:uiPriority w:val="99"/>
    <w:rsid w:val="00BC4723"/>
    <w:rPr>
      <w:rFonts w:ascii="Courier New" w:hAnsi="Courier New" w:cs="Courier New"/>
    </w:rPr>
  </w:style>
  <w:style w:type="character" w:customStyle="1" w:styleId="WW8Num16z2">
    <w:name w:val="WW8Num16z2"/>
    <w:uiPriority w:val="99"/>
    <w:rsid w:val="00BC4723"/>
    <w:rPr>
      <w:rFonts w:ascii="Wingdings" w:hAnsi="Wingdings" w:cs="Wingdings"/>
    </w:rPr>
  </w:style>
  <w:style w:type="character" w:customStyle="1" w:styleId="WW8Num16z3">
    <w:name w:val="WW8Num16z3"/>
    <w:uiPriority w:val="99"/>
    <w:rsid w:val="00BC4723"/>
    <w:rPr>
      <w:rFonts w:ascii="Symbol" w:hAnsi="Symbol" w:cs="Symbol"/>
    </w:rPr>
  </w:style>
  <w:style w:type="character" w:customStyle="1" w:styleId="WW8Num17z0">
    <w:name w:val="WW8Num17z0"/>
    <w:uiPriority w:val="99"/>
    <w:rsid w:val="00BC4723"/>
    <w:rPr>
      <w:u w:val="none"/>
    </w:rPr>
  </w:style>
  <w:style w:type="character" w:customStyle="1" w:styleId="WW8Num18z0">
    <w:name w:val="WW8Num18z0"/>
    <w:uiPriority w:val="99"/>
    <w:rsid w:val="00BC4723"/>
    <w:rPr>
      <w:rFonts w:ascii="Symbol" w:hAnsi="Symbol" w:cs="Symbol"/>
    </w:rPr>
  </w:style>
  <w:style w:type="character" w:customStyle="1" w:styleId="WW8Num18z1">
    <w:name w:val="WW8Num18z1"/>
    <w:uiPriority w:val="99"/>
    <w:rsid w:val="00BC4723"/>
    <w:rPr>
      <w:rFonts w:ascii="Courier New" w:hAnsi="Courier New" w:cs="Courier New"/>
    </w:rPr>
  </w:style>
  <w:style w:type="character" w:customStyle="1" w:styleId="WW8Num18z2">
    <w:name w:val="WW8Num18z2"/>
    <w:uiPriority w:val="99"/>
    <w:rsid w:val="00BC4723"/>
    <w:rPr>
      <w:rFonts w:ascii="Wingdings" w:hAnsi="Wingdings" w:cs="Wingdings"/>
    </w:rPr>
  </w:style>
  <w:style w:type="character" w:customStyle="1" w:styleId="WW8Num19z0">
    <w:name w:val="WW8Num19z0"/>
    <w:uiPriority w:val="99"/>
    <w:rsid w:val="00BC4723"/>
    <w:rPr>
      <w:rFonts w:ascii="Courier New" w:hAnsi="Courier New" w:cs="Courier New"/>
    </w:rPr>
  </w:style>
  <w:style w:type="character" w:customStyle="1" w:styleId="WW8Num19z1">
    <w:name w:val="WW8Num19z1"/>
    <w:uiPriority w:val="99"/>
    <w:rsid w:val="00BC4723"/>
    <w:rPr>
      <w:rFonts w:ascii="Courier New" w:hAnsi="Courier New" w:cs="Courier New"/>
    </w:rPr>
  </w:style>
  <w:style w:type="character" w:customStyle="1" w:styleId="WW8Num19z2">
    <w:name w:val="WW8Num19z2"/>
    <w:uiPriority w:val="99"/>
    <w:rsid w:val="00BC4723"/>
    <w:rPr>
      <w:rFonts w:ascii="Wingdings" w:hAnsi="Wingdings" w:cs="Wingdings"/>
    </w:rPr>
  </w:style>
  <w:style w:type="character" w:customStyle="1" w:styleId="WW8Num19z3">
    <w:name w:val="WW8Num19z3"/>
    <w:uiPriority w:val="99"/>
    <w:rsid w:val="00BC4723"/>
    <w:rPr>
      <w:rFonts w:ascii="Symbol" w:hAnsi="Symbol" w:cs="Symbol"/>
    </w:rPr>
  </w:style>
  <w:style w:type="character" w:customStyle="1" w:styleId="WW8Num21z0">
    <w:name w:val="WW8Num21z0"/>
    <w:uiPriority w:val="99"/>
    <w:rsid w:val="00BC4723"/>
  </w:style>
  <w:style w:type="character" w:customStyle="1" w:styleId="WW8Num21z1">
    <w:name w:val="WW8Num21z1"/>
    <w:uiPriority w:val="99"/>
    <w:rsid w:val="00BC4723"/>
    <w:rPr>
      <w:rFonts w:ascii="Symbol" w:hAnsi="Symbol" w:cs="Symbol"/>
    </w:rPr>
  </w:style>
  <w:style w:type="character" w:customStyle="1" w:styleId="WW8Num22z0">
    <w:name w:val="WW8Num22z0"/>
    <w:uiPriority w:val="99"/>
    <w:rsid w:val="00BC4723"/>
  </w:style>
  <w:style w:type="character" w:customStyle="1" w:styleId="WW8Num23z0">
    <w:name w:val="WW8Num23z0"/>
    <w:uiPriority w:val="99"/>
    <w:rsid w:val="00BC4723"/>
    <w:rPr>
      <w:rFonts w:ascii="Courier New" w:hAnsi="Courier New" w:cs="Courier New"/>
    </w:rPr>
  </w:style>
  <w:style w:type="character" w:customStyle="1" w:styleId="WW8Num23z1">
    <w:name w:val="WW8Num23z1"/>
    <w:uiPriority w:val="99"/>
    <w:rsid w:val="00BC4723"/>
    <w:rPr>
      <w:rFonts w:ascii="Courier New" w:hAnsi="Courier New" w:cs="Courier New"/>
    </w:rPr>
  </w:style>
  <w:style w:type="character" w:customStyle="1" w:styleId="WW8Num23z2">
    <w:name w:val="WW8Num23z2"/>
    <w:uiPriority w:val="99"/>
    <w:rsid w:val="00BC4723"/>
    <w:rPr>
      <w:rFonts w:ascii="Wingdings" w:hAnsi="Wingdings" w:cs="Wingdings"/>
    </w:rPr>
  </w:style>
  <w:style w:type="character" w:customStyle="1" w:styleId="WW8Num23z3">
    <w:name w:val="WW8Num23z3"/>
    <w:uiPriority w:val="99"/>
    <w:rsid w:val="00BC4723"/>
    <w:rPr>
      <w:rFonts w:ascii="Symbol" w:hAnsi="Symbol" w:cs="Symbol"/>
    </w:rPr>
  </w:style>
  <w:style w:type="character" w:customStyle="1" w:styleId="WW8Num24z0">
    <w:name w:val="WW8Num24z0"/>
    <w:uiPriority w:val="99"/>
    <w:rsid w:val="00BC4723"/>
  </w:style>
  <w:style w:type="character" w:customStyle="1" w:styleId="WW8Num24z1">
    <w:name w:val="WW8Num24z1"/>
    <w:uiPriority w:val="99"/>
    <w:rsid w:val="00BC4723"/>
    <w:rPr>
      <w:rFonts w:ascii="Symbol" w:hAnsi="Symbol" w:cs="Symbol"/>
    </w:rPr>
  </w:style>
  <w:style w:type="character" w:customStyle="1" w:styleId="WW8Num25z0">
    <w:name w:val="WW8Num25z0"/>
    <w:uiPriority w:val="99"/>
    <w:rsid w:val="00BC4723"/>
    <w:rPr>
      <w:rFonts w:ascii="Courier New" w:hAnsi="Courier New" w:cs="Courier New"/>
    </w:rPr>
  </w:style>
  <w:style w:type="character" w:customStyle="1" w:styleId="WW8Num25z1">
    <w:name w:val="WW8Num25z1"/>
    <w:uiPriority w:val="99"/>
    <w:rsid w:val="00BC4723"/>
    <w:rPr>
      <w:rFonts w:ascii="Courier New" w:hAnsi="Courier New" w:cs="Courier New"/>
    </w:rPr>
  </w:style>
  <w:style w:type="character" w:customStyle="1" w:styleId="WW8Num25z2">
    <w:name w:val="WW8Num25z2"/>
    <w:uiPriority w:val="99"/>
    <w:rsid w:val="00BC4723"/>
    <w:rPr>
      <w:rFonts w:ascii="Wingdings" w:hAnsi="Wingdings" w:cs="Wingdings"/>
    </w:rPr>
  </w:style>
  <w:style w:type="character" w:customStyle="1" w:styleId="WW8Num25z3">
    <w:name w:val="WW8Num25z3"/>
    <w:uiPriority w:val="99"/>
    <w:rsid w:val="00BC4723"/>
    <w:rPr>
      <w:rFonts w:ascii="Symbol" w:hAnsi="Symbol" w:cs="Symbol"/>
    </w:rPr>
  </w:style>
  <w:style w:type="character" w:customStyle="1" w:styleId="WW8Num26z0">
    <w:name w:val="WW8Num26z0"/>
    <w:uiPriority w:val="99"/>
    <w:rsid w:val="00BC4723"/>
  </w:style>
  <w:style w:type="character" w:customStyle="1" w:styleId="WW8Num27z0">
    <w:name w:val="WW8Num27z0"/>
    <w:uiPriority w:val="99"/>
    <w:rsid w:val="00BC4723"/>
    <w:rPr>
      <w:rFonts w:ascii="Courier New" w:hAnsi="Courier New" w:cs="Courier New"/>
    </w:rPr>
  </w:style>
  <w:style w:type="character" w:customStyle="1" w:styleId="WW8Num27z1">
    <w:name w:val="WW8Num27z1"/>
    <w:uiPriority w:val="99"/>
    <w:rsid w:val="00BC4723"/>
    <w:rPr>
      <w:rFonts w:ascii="Courier New" w:hAnsi="Courier New" w:cs="Courier New"/>
    </w:rPr>
  </w:style>
  <w:style w:type="character" w:customStyle="1" w:styleId="WW8Num27z2">
    <w:name w:val="WW8Num27z2"/>
    <w:uiPriority w:val="99"/>
    <w:rsid w:val="00BC4723"/>
    <w:rPr>
      <w:rFonts w:ascii="Wingdings" w:hAnsi="Wingdings" w:cs="Wingdings"/>
    </w:rPr>
  </w:style>
  <w:style w:type="character" w:customStyle="1" w:styleId="WW8Num27z3">
    <w:name w:val="WW8Num27z3"/>
    <w:uiPriority w:val="99"/>
    <w:rsid w:val="00BC4723"/>
    <w:rPr>
      <w:rFonts w:ascii="Symbol" w:hAnsi="Symbol" w:cs="Symbol"/>
    </w:rPr>
  </w:style>
  <w:style w:type="character" w:customStyle="1" w:styleId="WW8Num28z0">
    <w:name w:val="WW8Num28z0"/>
    <w:uiPriority w:val="99"/>
    <w:rsid w:val="00BC4723"/>
  </w:style>
  <w:style w:type="character" w:customStyle="1" w:styleId="1">
    <w:name w:val="Основной шрифт абзаца1"/>
    <w:uiPriority w:val="99"/>
    <w:rsid w:val="00BC4723"/>
  </w:style>
  <w:style w:type="character" w:customStyle="1" w:styleId="Pro-Gramma">
    <w:name w:val="Pro-Gramma Знак"/>
    <w:basedOn w:val="1"/>
    <w:uiPriority w:val="99"/>
    <w:rsid w:val="00BC4723"/>
    <w:rPr>
      <w:sz w:val="24"/>
      <w:szCs w:val="24"/>
      <w:lang w:val="ru-RU" w:eastAsia="ar-SA" w:bidi="ar-SA"/>
    </w:rPr>
  </w:style>
  <w:style w:type="character" w:customStyle="1" w:styleId="TextNPA">
    <w:name w:val="Text NPA"/>
    <w:basedOn w:val="1"/>
    <w:uiPriority w:val="99"/>
    <w:rsid w:val="00BC4723"/>
    <w:rPr>
      <w:rFonts w:ascii="Times New Roman" w:hAnsi="Times New Roman" w:cs="Times New Roman"/>
      <w:sz w:val="26"/>
      <w:szCs w:val="26"/>
    </w:rPr>
  </w:style>
  <w:style w:type="character" w:customStyle="1" w:styleId="a">
    <w:name w:val="Символ нумерации"/>
    <w:uiPriority w:val="99"/>
    <w:rsid w:val="00BC4723"/>
  </w:style>
  <w:style w:type="paragraph" w:customStyle="1" w:styleId="a0">
    <w:name w:val="Заголовок"/>
    <w:basedOn w:val="Normal"/>
    <w:next w:val="BodyText"/>
    <w:uiPriority w:val="99"/>
    <w:rsid w:val="00BC4723"/>
    <w:pPr>
      <w:keepNext/>
      <w:spacing w:before="240" w:after="120"/>
    </w:pPr>
    <w:rPr>
      <w:rFonts w:ascii="Arial" w:eastAsia="MS Mincho" w:hAnsi="Arial" w:cs="Arial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BC472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6720E6"/>
    <w:rPr>
      <w:sz w:val="24"/>
      <w:szCs w:val="24"/>
      <w:lang w:val="ru-RU" w:eastAsia="ar-SA" w:bidi="ar-SA"/>
    </w:rPr>
  </w:style>
  <w:style w:type="paragraph" w:styleId="List">
    <w:name w:val="List"/>
    <w:basedOn w:val="BodyText"/>
    <w:uiPriority w:val="99"/>
    <w:rsid w:val="00BC4723"/>
  </w:style>
  <w:style w:type="paragraph" w:customStyle="1" w:styleId="20">
    <w:name w:val="Название2"/>
    <w:basedOn w:val="Normal"/>
    <w:uiPriority w:val="99"/>
    <w:rsid w:val="00BC4723"/>
    <w:pPr>
      <w:suppressLineNumbers/>
      <w:spacing w:before="120" w:after="120"/>
    </w:pPr>
    <w:rPr>
      <w:i/>
      <w:iCs/>
    </w:rPr>
  </w:style>
  <w:style w:type="paragraph" w:customStyle="1" w:styleId="21">
    <w:name w:val="Указатель2"/>
    <w:basedOn w:val="Normal"/>
    <w:uiPriority w:val="99"/>
    <w:rsid w:val="00BC4723"/>
    <w:pPr>
      <w:suppressLineNumbers/>
    </w:pPr>
  </w:style>
  <w:style w:type="paragraph" w:styleId="NormalWeb">
    <w:name w:val="Normal (Web)"/>
    <w:basedOn w:val="Normal"/>
    <w:uiPriority w:val="99"/>
    <w:rsid w:val="00BC4723"/>
    <w:pPr>
      <w:spacing w:before="280" w:after="280"/>
    </w:pPr>
  </w:style>
  <w:style w:type="paragraph" w:styleId="TOC1">
    <w:name w:val="toc 1"/>
    <w:basedOn w:val="Normal"/>
    <w:next w:val="Normal"/>
    <w:autoRedefine/>
    <w:uiPriority w:val="99"/>
    <w:semiHidden/>
    <w:rsid w:val="00BC4723"/>
  </w:style>
  <w:style w:type="paragraph" w:styleId="Footer">
    <w:name w:val="footer"/>
    <w:basedOn w:val="Normal"/>
    <w:link w:val="FooterChar"/>
    <w:uiPriority w:val="99"/>
    <w:rsid w:val="00BC4723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85FD9"/>
    <w:rPr>
      <w:sz w:val="24"/>
      <w:szCs w:val="24"/>
      <w:lang w:eastAsia="ar-SA" w:bidi="ar-SA"/>
    </w:rPr>
  </w:style>
  <w:style w:type="paragraph" w:styleId="TOC2">
    <w:name w:val="toc 2"/>
    <w:basedOn w:val="Normal"/>
    <w:next w:val="Normal"/>
    <w:autoRedefine/>
    <w:uiPriority w:val="99"/>
    <w:semiHidden/>
    <w:rsid w:val="00BC4723"/>
    <w:pPr>
      <w:ind w:left="240"/>
    </w:pPr>
  </w:style>
  <w:style w:type="paragraph" w:customStyle="1" w:styleId="ConsPlusNormal">
    <w:name w:val="ConsPlusNormal"/>
    <w:uiPriority w:val="99"/>
    <w:rsid w:val="00BC4723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customStyle="1" w:styleId="Pro-Gramma0">
    <w:name w:val="Pro-Gramma"/>
    <w:basedOn w:val="Normal"/>
    <w:uiPriority w:val="99"/>
    <w:rsid w:val="00BC4723"/>
    <w:pPr>
      <w:spacing w:before="120" w:line="288" w:lineRule="auto"/>
      <w:ind w:left="1134"/>
      <w:jc w:val="both"/>
    </w:pPr>
    <w:rPr>
      <w:rFonts w:ascii="Georgia" w:hAnsi="Georgia" w:cs="Georgia"/>
    </w:rPr>
  </w:style>
  <w:style w:type="paragraph" w:customStyle="1" w:styleId="ConsPlusTitle">
    <w:name w:val="ConsPlusTitle"/>
    <w:uiPriority w:val="99"/>
    <w:rsid w:val="00BC4723"/>
    <w:pPr>
      <w:widowControl w:val="0"/>
      <w:suppressAutoHyphens/>
      <w:autoSpaceDE w:val="0"/>
    </w:pPr>
    <w:rPr>
      <w:rFonts w:ascii="Arial" w:hAnsi="Arial" w:cs="Arial"/>
      <w:b/>
      <w:bCs/>
      <w:sz w:val="16"/>
      <w:szCs w:val="16"/>
      <w:lang w:eastAsia="ar-SA"/>
    </w:rPr>
  </w:style>
  <w:style w:type="paragraph" w:customStyle="1" w:styleId="10">
    <w:name w:val="Название1"/>
    <w:basedOn w:val="Normal"/>
    <w:uiPriority w:val="99"/>
    <w:rsid w:val="00BC4723"/>
    <w:pPr>
      <w:suppressLineNumbers/>
      <w:spacing w:before="120" w:after="120"/>
    </w:pPr>
    <w:rPr>
      <w:i/>
      <w:iCs/>
    </w:rPr>
  </w:style>
  <w:style w:type="paragraph" w:customStyle="1" w:styleId="11">
    <w:name w:val="Указатель1"/>
    <w:basedOn w:val="Normal"/>
    <w:uiPriority w:val="99"/>
    <w:rsid w:val="00BC4723"/>
    <w:pPr>
      <w:suppressLineNumbers/>
    </w:pPr>
  </w:style>
  <w:style w:type="paragraph" w:styleId="Header">
    <w:name w:val="header"/>
    <w:basedOn w:val="Normal"/>
    <w:link w:val="HeaderChar"/>
    <w:uiPriority w:val="99"/>
    <w:rsid w:val="00BC4723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85FD9"/>
    <w:rPr>
      <w:sz w:val="24"/>
      <w:szCs w:val="24"/>
      <w:lang w:eastAsia="ar-SA" w:bidi="ar-SA"/>
    </w:rPr>
  </w:style>
  <w:style w:type="paragraph" w:customStyle="1" w:styleId="CharChar1CharChar1CharChar">
    <w:name w:val="Char Char Знак Знак1 Char Char1 Знак Знак Char Char"/>
    <w:basedOn w:val="Normal"/>
    <w:uiPriority w:val="99"/>
    <w:rsid w:val="00BC4723"/>
    <w:pPr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customStyle="1" w:styleId="a1">
    <w:name w:val="Знак"/>
    <w:basedOn w:val="Normal"/>
    <w:uiPriority w:val="99"/>
    <w:rsid w:val="00BC4723"/>
    <w:pPr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customStyle="1" w:styleId="12">
    <w:name w:val="Стиль Перед:  12 пт"/>
    <w:basedOn w:val="Normal"/>
    <w:uiPriority w:val="99"/>
    <w:rsid w:val="00BC4723"/>
    <w:pPr>
      <w:ind w:firstLine="709"/>
      <w:jc w:val="both"/>
    </w:pPr>
    <w:rPr>
      <w:sz w:val="28"/>
      <w:szCs w:val="28"/>
    </w:rPr>
  </w:style>
  <w:style w:type="paragraph" w:customStyle="1" w:styleId="ConsNormal">
    <w:name w:val="ConsNormal"/>
    <w:uiPriority w:val="99"/>
    <w:rsid w:val="00BC4723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ListParagraph">
    <w:name w:val="List Paragraph"/>
    <w:basedOn w:val="Normal"/>
    <w:uiPriority w:val="99"/>
    <w:qFormat/>
    <w:rsid w:val="00BC4723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ConsPlusNonformat">
    <w:name w:val="ConsPlusNonformat"/>
    <w:uiPriority w:val="99"/>
    <w:rsid w:val="00BC4723"/>
    <w:pPr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Heading">
    <w:name w:val="Heading"/>
    <w:uiPriority w:val="99"/>
    <w:rsid w:val="00BC4723"/>
    <w:pPr>
      <w:suppressAutoHyphens/>
      <w:overflowPunct w:val="0"/>
      <w:autoSpaceDE w:val="0"/>
      <w:textAlignment w:val="baseline"/>
    </w:pPr>
    <w:rPr>
      <w:rFonts w:ascii="Arial" w:hAnsi="Arial" w:cs="Arial"/>
      <w:b/>
      <w:bCs/>
      <w:lang w:eastAsia="ar-SA"/>
    </w:rPr>
  </w:style>
  <w:style w:type="paragraph" w:customStyle="1" w:styleId="210">
    <w:name w:val="Основной текст с отступом 21"/>
    <w:basedOn w:val="Normal"/>
    <w:uiPriority w:val="99"/>
    <w:rsid w:val="00BC4723"/>
    <w:pPr>
      <w:ind w:firstLine="709"/>
      <w:jc w:val="both"/>
    </w:pPr>
    <w:rPr>
      <w:sz w:val="28"/>
      <w:szCs w:val="28"/>
    </w:rPr>
  </w:style>
  <w:style w:type="paragraph" w:customStyle="1" w:styleId="ConsPlusCell">
    <w:name w:val="ConsPlusCell"/>
    <w:uiPriority w:val="99"/>
    <w:rsid w:val="00BC4723"/>
    <w:pPr>
      <w:suppressAutoHyphens/>
      <w:autoSpaceDE w:val="0"/>
    </w:pPr>
    <w:rPr>
      <w:rFonts w:ascii="Arial" w:hAnsi="Arial" w:cs="Arial"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rsid w:val="00BC472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85FD9"/>
    <w:rPr>
      <w:sz w:val="2"/>
      <w:szCs w:val="2"/>
      <w:lang w:eastAsia="ar-SA" w:bidi="ar-SA"/>
    </w:rPr>
  </w:style>
  <w:style w:type="paragraph" w:customStyle="1" w:styleId="a2">
    <w:name w:val="Содержимое таблицы"/>
    <w:basedOn w:val="Normal"/>
    <w:uiPriority w:val="99"/>
    <w:rsid w:val="00BC4723"/>
    <w:pPr>
      <w:suppressLineNumbers/>
    </w:pPr>
  </w:style>
  <w:style w:type="paragraph" w:customStyle="1" w:styleId="a3">
    <w:name w:val="Заголовок таблицы"/>
    <w:basedOn w:val="a2"/>
    <w:uiPriority w:val="99"/>
    <w:rsid w:val="00BC4723"/>
    <w:pPr>
      <w:jc w:val="center"/>
    </w:pPr>
    <w:rPr>
      <w:b/>
      <w:bCs/>
    </w:rPr>
  </w:style>
  <w:style w:type="paragraph" w:customStyle="1" w:styleId="a4">
    <w:name w:val="Содержимое врезки"/>
    <w:basedOn w:val="BodyText"/>
    <w:uiPriority w:val="99"/>
    <w:rsid w:val="00BC4723"/>
  </w:style>
  <w:style w:type="paragraph" w:styleId="TOC3">
    <w:name w:val="toc 3"/>
    <w:basedOn w:val="Normal"/>
    <w:next w:val="Normal"/>
    <w:autoRedefine/>
    <w:uiPriority w:val="99"/>
    <w:semiHidden/>
    <w:rsid w:val="00BC4723"/>
    <w:pPr>
      <w:suppressAutoHyphens w:val="0"/>
      <w:ind w:left="480"/>
    </w:pPr>
    <w:rPr>
      <w:lang w:val="en-US"/>
    </w:rPr>
  </w:style>
  <w:style w:type="paragraph" w:styleId="TOC4">
    <w:name w:val="toc 4"/>
    <w:basedOn w:val="21"/>
    <w:autoRedefine/>
    <w:uiPriority w:val="99"/>
    <w:semiHidden/>
    <w:rsid w:val="00BC4723"/>
    <w:pPr>
      <w:tabs>
        <w:tab w:val="right" w:leader="dot" w:pos="8788"/>
      </w:tabs>
      <w:ind w:left="849"/>
    </w:pPr>
  </w:style>
  <w:style w:type="paragraph" w:styleId="TOC5">
    <w:name w:val="toc 5"/>
    <w:basedOn w:val="21"/>
    <w:autoRedefine/>
    <w:uiPriority w:val="99"/>
    <w:semiHidden/>
    <w:rsid w:val="00BC4723"/>
    <w:pPr>
      <w:tabs>
        <w:tab w:val="right" w:leader="dot" w:pos="8505"/>
      </w:tabs>
      <w:ind w:left="1132"/>
    </w:pPr>
  </w:style>
  <w:style w:type="paragraph" w:styleId="TOC6">
    <w:name w:val="toc 6"/>
    <w:basedOn w:val="21"/>
    <w:autoRedefine/>
    <w:uiPriority w:val="99"/>
    <w:semiHidden/>
    <w:rsid w:val="00BC4723"/>
    <w:pPr>
      <w:tabs>
        <w:tab w:val="right" w:leader="dot" w:pos="8222"/>
      </w:tabs>
      <w:ind w:left="1415"/>
    </w:pPr>
  </w:style>
  <w:style w:type="paragraph" w:styleId="TOC7">
    <w:name w:val="toc 7"/>
    <w:basedOn w:val="21"/>
    <w:autoRedefine/>
    <w:uiPriority w:val="99"/>
    <w:semiHidden/>
    <w:rsid w:val="00BC4723"/>
    <w:pPr>
      <w:tabs>
        <w:tab w:val="right" w:leader="dot" w:pos="7939"/>
      </w:tabs>
      <w:ind w:left="1698"/>
    </w:pPr>
  </w:style>
  <w:style w:type="paragraph" w:styleId="TOC8">
    <w:name w:val="toc 8"/>
    <w:basedOn w:val="21"/>
    <w:autoRedefine/>
    <w:uiPriority w:val="99"/>
    <w:semiHidden/>
    <w:rsid w:val="00BC4723"/>
    <w:pPr>
      <w:tabs>
        <w:tab w:val="right" w:leader="dot" w:pos="7656"/>
      </w:tabs>
      <w:ind w:left="1981"/>
    </w:pPr>
  </w:style>
  <w:style w:type="paragraph" w:styleId="TOC9">
    <w:name w:val="toc 9"/>
    <w:basedOn w:val="21"/>
    <w:autoRedefine/>
    <w:uiPriority w:val="99"/>
    <w:semiHidden/>
    <w:rsid w:val="00BC4723"/>
    <w:pPr>
      <w:tabs>
        <w:tab w:val="right" w:leader="dot" w:pos="7373"/>
      </w:tabs>
      <w:ind w:left="2264"/>
    </w:pPr>
  </w:style>
  <w:style w:type="paragraph" w:customStyle="1" w:styleId="100">
    <w:name w:val="Оглавление 10"/>
    <w:basedOn w:val="21"/>
    <w:uiPriority w:val="99"/>
    <w:rsid w:val="00BC4723"/>
    <w:pPr>
      <w:tabs>
        <w:tab w:val="right" w:leader="dot" w:pos="7090"/>
      </w:tabs>
      <w:ind w:left="2547"/>
    </w:pPr>
  </w:style>
  <w:style w:type="paragraph" w:customStyle="1" w:styleId="a5">
    <w:name w:val="Знак Знак Знак Знак Знак Знак Знак Знак Знак Знак Знак Знак Знак Знак Знак Знак"/>
    <w:basedOn w:val="Normal"/>
    <w:uiPriority w:val="99"/>
    <w:rsid w:val="00056654"/>
    <w:pPr>
      <w:widowControl w:val="0"/>
      <w:tabs>
        <w:tab w:val="num" w:pos="900"/>
      </w:tabs>
      <w:suppressAutoHyphens w:val="0"/>
      <w:adjustRightInd w:val="0"/>
      <w:spacing w:after="160" w:line="240" w:lineRule="exact"/>
      <w:ind w:left="900" w:hanging="360"/>
      <w:jc w:val="center"/>
    </w:pPr>
    <w:rPr>
      <w:b/>
      <w:bCs/>
      <w:i/>
      <w:iCs/>
      <w:sz w:val="28"/>
      <w:szCs w:val="28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semiHidden/>
    <w:rsid w:val="008F424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8F4248"/>
    <w:rPr>
      <w:sz w:val="24"/>
      <w:szCs w:val="24"/>
      <w:lang w:eastAsia="ar-SA" w:bidi="ar-SA"/>
    </w:rPr>
  </w:style>
  <w:style w:type="character" w:styleId="FollowedHyperlink">
    <w:name w:val="FollowedHyperlink"/>
    <w:basedOn w:val="DefaultParagraphFont"/>
    <w:uiPriority w:val="99"/>
    <w:rsid w:val="003F7759"/>
    <w:rPr>
      <w:color w:val="800080"/>
      <w:u w:val="single"/>
    </w:rPr>
  </w:style>
  <w:style w:type="table" w:styleId="TableGrid">
    <w:name w:val="Table Grid"/>
    <w:basedOn w:val="TableNormal"/>
    <w:uiPriority w:val="99"/>
    <w:rsid w:val="00B147B5"/>
    <w:pPr>
      <w:suppressAutoHyphens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7943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3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3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3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3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21</TotalTime>
  <Pages>1</Pages>
  <Words>265</Words>
  <Characters>1512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Введение</dc:title>
  <dc:subject/>
  <dc:creator>Alware</dc:creator>
  <cp:keywords/>
  <dc:description/>
  <cp:lastModifiedBy>xp</cp:lastModifiedBy>
  <cp:revision>7</cp:revision>
  <cp:lastPrinted>2013-08-16T13:52:00Z</cp:lastPrinted>
  <dcterms:created xsi:type="dcterms:W3CDTF">2013-07-04T14:16:00Z</dcterms:created>
  <dcterms:modified xsi:type="dcterms:W3CDTF">2013-08-20T05:07:00Z</dcterms:modified>
</cp:coreProperties>
</file>